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A1D499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1F421F">
        <w:rPr>
          <w:noProof w:val="0"/>
          <w:sz w:val="24"/>
          <w:szCs w:val="24"/>
          <w:lang w:val="en-US"/>
        </w:rPr>
        <w:t>6</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094D66">
        <w:rPr>
          <w:bCs/>
          <w:noProof w:val="0"/>
          <w:sz w:val="24"/>
          <w:szCs w:val="24"/>
          <w:lang w:val="en-US"/>
        </w:rPr>
        <w:t>04649</w:t>
      </w:r>
    </w:p>
    <w:p w14:paraId="15E990BB" w14:textId="658D31E6" w:rsidR="004770F0" w:rsidRPr="00737122" w:rsidRDefault="001F421F" w:rsidP="004770F0">
      <w:pPr>
        <w:pStyle w:val="Header"/>
        <w:tabs>
          <w:tab w:val="right" w:pos="9639"/>
        </w:tabs>
        <w:rPr>
          <w:noProof w:val="0"/>
          <w:sz w:val="24"/>
          <w:szCs w:val="24"/>
          <w:lang w:val="da-DK"/>
        </w:rPr>
      </w:pPr>
      <w:r>
        <w:rPr>
          <w:bCs/>
          <w:sz w:val="24"/>
        </w:rPr>
        <w:t>Fukuoka</w:t>
      </w:r>
      <w:r w:rsidR="004D7519">
        <w:rPr>
          <w:rFonts w:eastAsia="SimSun"/>
          <w:sz w:val="24"/>
          <w:szCs w:val="24"/>
          <w:lang w:eastAsia="zh-CN"/>
        </w:rPr>
        <w:t xml:space="preserve">, </w:t>
      </w:r>
      <w:r>
        <w:rPr>
          <w:rFonts w:eastAsia="SimSun"/>
          <w:sz w:val="24"/>
          <w:szCs w:val="24"/>
          <w:lang w:eastAsia="zh-CN"/>
        </w:rPr>
        <w:t>Japan</w:t>
      </w:r>
      <w:r w:rsidR="004D7519">
        <w:rPr>
          <w:rFonts w:eastAsia="SimSun"/>
          <w:sz w:val="24"/>
          <w:szCs w:val="24"/>
          <w:lang w:eastAsia="zh-CN"/>
        </w:rPr>
        <w:t xml:space="preserve">, </w:t>
      </w:r>
      <w:r>
        <w:rPr>
          <w:rFonts w:eastAsia="SimSun"/>
          <w:sz w:val="24"/>
          <w:szCs w:val="24"/>
          <w:lang w:eastAsia="zh-CN"/>
        </w:rPr>
        <w:t>20</w:t>
      </w:r>
      <w:r w:rsidR="0032157D">
        <w:rPr>
          <w:rFonts w:eastAsia="SimSun"/>
          <w:sz w:val="24"/>
          <w:szCs w:val="24"/>
          <w:lang w:eastAsia="zh-CN"/>
        </w:rPr>
        <w:t xml:space="preserve"> </w:t>
      </w:r>
      <w:r w:rsidR="00C7035B" w:rsidRPr="0099316A">
        <w:rPr>
          <w:rFonts w:eastAsia="SimSun"/>
          <w:sz w:val="24"/>
          <w:szCs w:val="24"/>
          <w:lang w:val="en-US" w:eastAsia="zh-CN"/>
        </w:rPr>
        <w:t>–</w:t>
      </w:r>
      <w:r w:rsidR="00C7035B" w:rsidRPr="0099316A">
        <w:rPr>
          <w:rFonts w:eastAsia="SimSun"/>
          <w:sz w:val="24"/>
          <w:szCs w:val="24"/>
          <w:lang w:eastAsia="zh-CN"/>
        </w:rPr>
        <w:t xml:space="preserve"> </w:t>
      </w:r>
      <w:r>
        <w:rPr>
          <w:rFonts w:eastAsia="SimSun"/>
          <w:sz w:val="24"/>
          <w:szCs w:val="24"/>
          <w:lang w:eastAsia="zh-CN"/>
        </w:rPr>
        <w:t>24</w:t>
      </w:r>
      <w:r w:rsidR="00C7035B" w:rsidRPr="0099316A">
        <w:rPr>
          <w:rFonts w:eastAsia="SimSun"/>
          <w:sz w:val="24"/>
          <w:szCs w:val="24"/>
          <w:lang w:eastAsia="zh-CN"/>
        </w:rPr>
        <w:t xml:space="preserve"> </w:t>
      </w:r>
      <w:r>
        <w:rPr>
          <w:rFonts w:eastAsia="SimSun"/>
          <w:sz w:val="24"/>
          <w:szCs w:val="24"/>
          <w:lang w:eastAsia="zh-CN"/>
        </w:rPr>
        <w:t>May</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F23732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7.2</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5EFE8F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3C66FF">
        <w:rPr>
          <w:rFonts w:ascii="Arial" w:hAnsi="Arial" w:cs="Arial"/>
          <w:b/>
          <w:bCs/>
          <w:sz w:val="24"/>
          <w:lang w:val="en-US"/>
        </w:rPr>
        <w:t xml:space="preserve">Support of </w:t>
      </w:r>
      <w:r w:rsidR="003554A7">
        <w:rPr>
          <w:rFonts w:ascii="Arial" w:hAnsi="Arial" w:cs="Arial"/>
          <w:b/>
          <w:bCs/>
          <w:sz w:val="24"/>
          <w:lang w:val="en-US"/>
        </w:rPr>
        <w:t xml:space="preserve">Multi-Modality Services </w:t>
      </w:r>
      <w:r w:rsidR="003C66FF">
        <w:rPr>
          <w:rFonts w:ascii="Arial" w:hAnsi="Arial" w:cs="Arial"/>
          <w:b/>
          <w:bCs/>
          <w:sz w:val="24"/>
          <w:lang w:val="en-US"/>
        </w:rPr>
        <w:t>in Rel-19</w:t>
      </w:r>
      <w:r w:rsidR="003554A7">
        <w:rPr>
          <w:rFonts w:ascii="Arial" w:hAnsi="Arial" w:cs="Arial"/>
          <w:b/>
          <w:bCs/>
          <w:sz w:val="24"/>
          <w:lang w:val="en-US"/>
        </w:rPr>
        <w:t xml:space="preserve"> XR</w:t>
      </w:r>
    </w:p>
    <w:p w14:paraId="040E0889" w14:textId="75029C7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CB37D7" w:rsidRPr="007355BF">
        <w:rPr>
          <w:rFonts w:ascii="Arial" w:hAnsi="Arial" w:cs="Arial"/>
          <w:b/>
          <w:bCs/>
          <w:sz w:val="24"/>
        </w:rPr>
        <w:t>NR_XR_</w:t>
      </w:r>
      <w:r w:rsidR="00CB37D7">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41EED25" w:rsidR="000D48E4" w:rsidRDefault="003F2AC0" w:rsidP="000D48E4">
      <w:pPr>
        <w:jc w:val="both"/>
        <w:rPr>
          <w:iCs/>
          <w:lang w:val="en-US"/>
        </w:rPr>
      </w:pPr>
      <w:r>
        <w:rPr>
          <w:iCs/>
          <w:lang w:val="en-US"/>
        </w:rPr>
        <w:t>For Rel-19 XR Phase 3, we have the following objective</w:t>
      </w:r>
      <w:r w:rsidR="00E24506">
        <w:rPr>
          <w:iCs/>
          <w:lang w:val="en-US"/>
        </w:rPr>
        <w:t xml:space="preserve"> [1]</w:t>
      </w:r>
      <w:r>
        <w:rPr>
          <w:iCs/>
          <w:lang w:val="en-US"/>
        </w:rPr>
        <w:t>:</w:t>
      </w:r>
    </w:p>
    <w:p w14:paraId="50713496" w14:textId="08D45244" w:rsidR="003F2AC0" w:rsidRPr="003F2AC0" w:rsidRDefault="003F2AC0" w:rsidP="003F2AC0">
      <w:pPr>
        <w:pStyle w:val="B1"/>
        <w:jc w:val="both"/>
        <w:rPr>
          <w:i/>
          <w:iCs/>
        </w:rPr>
      </w:pPr>
      <w:r w:rsidRPr="003F2AC0">
        <w:rPr>
          <w:i/>
          <w:iCs/>
        </w:rPr>
        <w:t>-</w:t>
      </w:r>
      <w:r w:rsidRPr="003F2AC0">
        <w:rPr>
          <w:i/>
          <w:iCs/>
        </w:rPr>
        <w:tab/>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w:t>
      </w:r>
    </w:p>
    <w:p w14:paraId="7C05AAF8" w14:textId="49A0FBFF" w:rsidR="003F2AC0" w:rsidRDefault="001F421F" w:rsidP="000D48E4">
      <w:pPr>
        <w:jc w:val="both"/>
        <w:rPr>
          <w:iCs/>
          <w:lang w:val="en-US"/>
        </w:rPr>
      </w:pPr>
      <w:r>
        <w:rPr>
          <w:iCs/>
          <w:lang w:val="en-US"/>
        </w:rPr>
        <w:t>During RAN2 #125bis, several agreements on this topic are reached:</w:t>
      </w:r>
    </w:p>
    <w:tbl>
      <w:tblPr>
        <w:tblStyle w:val="TableGrid"/>
        <w:tblW w:w="0" w:type="auto"/>
        <w:tblLook w:val="04A0" w:firstRow="1" w:lastRow="0" w:firstColumn="1" w:lastColumn="0" w:noHBand="0" w:noVBand="1"/>
      </w:tblPr>
      <w:tblGrid>
        <w:gridCol w:w="9350"/>
      </w:tblGrid>
      <w:tr w:rsidR="001F421F" w14:paraId="3B481156" w14:textId="77777777" w:rsidTr="001F421F">
        <w:tc>
          <w:tcPr>
            <w:tcW w:w="9350" w:type="dxa"/>
          </w:tcPr>
          <w:p w14:paraId="65968D80" w14:textId="77777777" w:rsidR="001F421F" w:rsidRPr="00065D38" w:rsidRDefault="001F421F" w:rsidP="000D48E4">
            <w:pPr>
              <w:jc w:val="both"/>
              <w:rPr>
                <w:b/>
                <w:bCs/>
                <w:iCs/>
                <w:u w:val="single"/>
                <w:lang w:val="en-US"/>
              </w:rPr>
            </w:pPr>
            <w:r w:rsidRPr="00065D38">
              <w:rPr>
                <w:b/>
                <w:bCs/>
                <w:iCs/>
                <w:u w:val="single"/>
                <w:lang w:val="en-US"/>
              </w:rPr>
              <w:t>RAN2 #125bis Agreements:</w:t>
            </w:r>
          </w:p>
          <w:p w14:paraId="24F5505A" w14:textId="77777777" w:rsidR="001F421F" w:rsidRDefault="001F421F" w:rsidP="001F421F">
            <w:pPr>
              <w:pStyle w:val="Agreement"/>
              <w:tabs>
                <w:tab w:val="clear" w:pos="1009"/>
                <w:tab w:val="clear" w:pos="1980"/>
                <w:tab w:val="num" w:pos="1619"/>
              </w:tabs>
              <w:ind w:left="1619"/>
            </w:pPr>
            <w:proofErr w:type="gramStart"/>
            <w:r>
              <w:t>For the purpose of</w:t>
            </w:r>
            <w:proofErr w:type="gramEnd"/>
            <w:r>
              <w:t xml:space="preserve"> study, RAN2 assumes that UE and </w:t>
            </w:r>
            <w:proofErr w:type="spellStart"/>
            <w:r>
              <w:t>gNB</w:t>
            </w:r>
            <w:proofErr w:type="spellEnd"/>
            <w:r>
              <w:t xml:space="preserve"> have some kind of multi-modal information. FFS what information is needed/useful, e.g. just mulit-0modal ID, association between the flow, synchronization requirement etc.</w:t>
            </w:r>
          </w:p>
          <w:p w14:paraId="721844D0" w14:textId="77777777" w:rsidR="001F421F" w:rsidRDefault="001F421F" w:rsidP="001F421F">
            <w:pPr>
              <w:pStyle w:val="Agreement"/>
              <w:tabs>
                <w:tab w:val="clear" w:pos="1009"/>
                <w:tab w:val="clear" w:pos="1980"/>
                <w:tab w:val="num" w:pos="1619"/>
              </w:tabs>
              <w:ind w:left="1619"/>
            </w:pPr>
            <w:r>
              <w:t>RAN2 will study both UL and DL directions based on the assumption of multi-modality association knowledge at RAN/UE</w:t>
            </w:r>
          </w:p>
          <w:p w14:paraId="2814E1A4" w14:textId="77777777" w:rsidR="001F421F" w:rsidRDefault="001F421F" w:rsidP="001F421F">
            <w:pPr>
              <w:pStyle w:val="Agreement"/>
              <w:tabs>
                <w:tab w:val="clear" w:pos="1009"/>
                <w:tab w:val="clear" w:pos="1980"/>
                <w:tab w:val="num" w:pos="1619"/>
              </w:tabs>
              <w:ind w:left="1619"/>
            </w:pPr>
            <w:r>
              <w:t xml:space="preserve">RAN2 will focus on analysing potential usage and benefits (e.g. in terms of capacity and power saving) of multi-modal association </w:t>
            </w:r>
            <w:proofErr w:type="gramStart"/>
            <w:r>
              <w:t>knowledge</w:t>
            </w:r>
            <w:proofErr w:type="gramEnd"/>
            <w:r>
              <w:t xml:space="preserve"> </w:t>
            </w:r>
          </w:p>
          <w:p w14:paraId="442110A4" w14:textId="77777777" w:rsidR="001F421F" w:rsidRDefault="001F421F" w:rsidP="001F421F">
            <w:pPr>
              <w:pStyle w:val="Agreement"/>
              <w:tabs>
                <w:tab w:val="clear" w:pos="1009"/>
                <w:tab w:val="clear" w:pos="1980"/>
                <w:tab w:val="num" w:pos="1619"/>
              </w:tabs>
              <w:ind w:left="1619"/>
            </w:pPr>
            <w:r>
              <w:t xml:space="preserve">Areas to study </w:t>
            </w:r>
            <w:proofErr w:type="gramStart"/>
            <w:r>
              <w:t>include:</w:t>
            </w:r>
            <w:proofErr w:type="gramEnd"/>
            <w:r>
              <w:t xml:space="preserve"> synchronization between the flows, FFS impact on QoS insurance and other areas</w:t>
            </w:r>
          </w:p>
          <w:p w14:paraId="771C32FD" w14:textId="77777777" w:rsidR="001F421F" w:rsidRDefault="001F421F" w:rsidP="000D48E4">
            <w:pPr>
              <w:jc w:val="both"/>
              <w:rPr>
                <w:iCs/>
              </w:rPr>
            </w:pPr>
          </w:p>
          <w:p w14:paraId="0FDD08F4" w14:textId="77777777" w:rsidR="001F421F" w:rsidRPr="0043448E" w:rsidRDefault="001F421F" w:rsidP="001F421F">
            <w:pPr>
              <w:pStyle w:val="Agreement"/>
              <w:tabs>
                <w:tab w:val="clear" w:pos="1009"/>
                <w:tab w:val="clear" w:pos="1980"/>
                <w:tab w:val="num" w:pos="1619"/>
              </w:tabs>
              <w:ind w:left="1619"/>
              <w:rPr>
                <w:lang w:val="en-US"/>
              </w:rPr>
            </w:pPr>
            <w:r w:rsidRPr="0043448E">
              <w:rPr>
                <w:u w:val="single"/>
                <w:lang w:val="en-US"/>
              </w:rPr>
              <w:t>RAN2 assumes</w:t>
            </w:r>
            <w:r>
              <w:rPr>
                <w:lang w:val="en-US"/>
              </w:rPr>
              <w:t xml:space="preserve"> that traffic of different </w:t>
            </w:r>
            <w:proofErr w:type="spellStart"/>
            <w:r>
              <w:rPr>
                <w:lang w:val="en-US"/>
              </w:rPr>
              <w:t>modals</w:t>
            </w:r>
            <w:proofErr w:type="spellEnd"/>
            <w:r>
              <w:rPr>
                <w:lang w:val="en-US"/>
              </w:rPr>
              <w:t xml:space="preserve"> having different QoS requirements is mapped to different QoS </w:t>
            </w:r>
            <w:proofErr w:type="gramStart"/>
            <w:r>
              <w:rPr>
                <w:lang w:val="en-US"/>
              </w:rPr>
              <w:t>flows</w:t>
            </w:r>
            <w:proofErr w:type="gramEnd"/>
          </w:p>
          <w:p w14:paraId="2DAD217A" w14:textId="77777777" w:rsidR="001F421F" w:rsidRDefault="001F421F" w:rsidP="001F421F">
            <w:pPr>
              <w:pStyle w:val="Agreement"/>
              <w:tabs>
                <w:tab w:val="clear" w:pos="1009"/>
                <w:tab w:val="clear" w:pos="1980"/>
                <w:tab w:val="num" w:pos="1619"/>
              </w:tabs>
              <w:ind w:left="1619"/>
              <w:rPr>
                <w:lang w:val="en-US"/>
              </w:rPr>
            </w:pPr>
            <w:r>
              <w:t xml:space="preserve">For different XR traffic flows belonging to the same Multi-modal service and having different QoS requirements, it should be possible to provide differentiated QoS handling over the air. RAN2 should study if that is possible with current mechanism or new ones are </w:t>
            </w:r>
            <w:proofErr w:type="gramStart"/>
            <w:r>
              <w:t>needed</w:t>
            </w:r>
            <w:proofErr w:type="gramEnd"/>
          </w:p>
          <w:p w14:paraId="286FDF3E" w14:textId="77777777" w:rsidR="001F421F" w:rsidRDefault="001F421F" w:rsidP="000D48E4">
            <w:pPr>
              <w:jc w:val="both"/>
              <w:rPr>
                <w:iCs/>
                <w:lang w:val="en-US"/>
              </w:rPr>
            </w:pPr>
          </w:p>
          <w:p w14:paraId="6015B184" w14:textId="38BF0381" w:rsidR="001F421F" w:rsidRPr="001F421F" w:rsidRDefault="001F421F" w:rsidP="001F421F">
            <w:pPr>
              <w:pStyle w:val="Agreement"/>
              <w:tabs>
                <w:tab w:val="clear" w:pos="1009"/>
                <w:tab w:val="clear" w:pos="1980"/>
                <w:tab w:val="num" w:pos="1619"/>
              </w:tabs>
              <w:ind w:left="1619"/>
              <w:rPr>
                <w:lang w:val="en-US"/>
              </w:rPr>
            </w:pPr>
            <w:r>
              <w:rPr>
                <w:lang w:val="en-US"/>
              </w:rPr>
              <w:t xml:space="preserve">Existing QoS flow to DRB mapping framework is used as a baseline, i.e. up to </w:t>
            </w:r>
            <w:proofErr w:type="spellStart"/>
            <w:r>
              <w:rPr>
                <w:lang w:val="en-US"/>
              </w:rPr>
              <w:t>gNB</w:t>
            </w:r>
            <w:proofErr w:type="spellEnd"/>
            <w:r>
              <w:rPr>
                <w:lang w:val="en-US"/>
              </w:rPr>
              <w:t xml:space="preserve"> how to map QoS flows to DRBs</w:t>
            </w:r>
          </w:p>
        </w:tc>
      </w:tr>
    </w:tbl>
    <w:p w14:paraId="001BCD59" w14:textId="77777777" w:rsidR="001F421F" w:rsidRDefault="001F421F" w:rsidP="000D48E4">
      <w:pPr>
        <w:jc w:val="both"/>
        <w:rPr>
          <w:iCs/>
          <w:lang w:val="en-US"/>
        </w:rPr>
      </w:pPr>
    </w:p>
    <w:p w14:paraId="7F134860" w14:textId="1945178A" w:rsidR="009A039A" w:rsidRDefault="001F421F" w:rsidP="000D48E4">
      <w:pPr>
        <w:jc w:val="both"/>
        <w:rPr>
          <w:iCs/>
          <w:lang w:val="en-US"/>
        </w:rPr>
      </w:pPr>
      <w:r>
        <w:rPr>
          <w:iCs/>
          <w:lang w:val="en-US"/>
        </w:rPr>
        <w:lastRenderedPageBreak/>
        <w:t>This paper provides some of our views about</w:t>
      </w:r>
      <w:r w:rsidR="007555A0">
        <w:rPr>
          <w:iCs/>
          <w:lang w:val="en-US"/>
        </w:rPr>
        <w:t xml:space="preserve"> support of Multi-Modal Services</w:t>
      </w:r>
      <w:r w:rsidR="00F60BC7">
        <w:rPr>
          <w:iCs/>
          <w:lang w:val="en-US"/>
        </w:rPr>
        <w:t xml:space="preserve"> in RAN.</w:t>
      </w:r>
    </w:p>
    <w:p w14:paraId="497B7AE4" w14:textId="77777777" w:rsidR="007555A0" w:rsidRDefault="007555A0" w:rsidP="000D48E4">
      <w:pPr>
        <w:jc w:val="both"/>
        <w:rPr>
          <w:iCs/>
          <w:lang w:val="en-US"/>
        </w:rPr>
      </w:pPr>
    </w:p>
    <w:p w14:paraId="58BA6F5B" w14:textId="4F0AFC07" w:rsidR="00F334C4" w:rsidRDefault="003569D6" w:rsidP="00F334C4">
      <w:pPr>
        <w:pStyle w:val="Heading1"/>
        <w:rPr>
          <w:lang w:val="en-US"/>
        </w:rPr>
      </w:pPr>
      <w:r>
        <w:rPr>
          <w:lang w:val="en-US"/>
        </w:rPr>
        <w:t>Discussion</w:t>
      </w:r>
      <w:r w:rsidR="004E6A7D">
        <w:rPr>
          <w:lang w:val="en-US"/>
        </w:rPr>
        <w:t>s</w:t>
      </w:r>
    </w:p>
    <w:p w14:paraId="0C680A84" w14:textId="6DC19118" w:rsidR="0038631D" w:rsidRDefault="00220AA1" w:rsidP="0038631D">
      <w:pPr>
        <w:pStyle w:val="Heading2"/>
        <w:rPr>
          <w:lang w:val="en-US"/>
        </w:rPr>
      </w:pPr>
      <w:r>
        <w:rPr>
          <w:lang w:val="en-US"/>
        </w:rPr>
        <w:t>RAN-Awareness of Multi-Modality Synchronization</w:t>
      </w:r>
    </w:p>
    <w:p w14:paraId="56075806" w14:textId="117C1013" w:rsidR="0038631D" w:rsidRDefault="00E17B12" w:rsidP="00E17B12">
      <w:pPr>
        <w:jc w:val="both"/>
        <w:rPr>
          <w:lang w:eastAsia="en-GB"/>
        </w:rPr>
      </w:pPr>
      <w:r w:rsidRPr="00E17B12">
        <w:rPr>
          <w:lang w:val="en-US"/>
        </w:rPr>
        <w:t>A key requirement for multi-modality service is to ensure packets on multiple inter-</w:t>
      </w:r>
      <w:r w:rsidR="00DF3125">
        <w:rPr>
          <w:lang w:val="en-US"/>
        </w:rPr>
        <w:t>correlated</w:t>
      </w:r>
      <w:r w:rsidRPr="00E17B12">
        <w:rPr>
          <w:lang w:val="en-US"/>
        </w:rPr>
        <w:t xml:space="preserve"> flows can be delivered simultaneously. According to TS 22.261</w:t>
      </w:r>
      <w:r w:rsidR="00E24506">
        <w:rPr>
          <w:lang w:val="en-US"/>
        </w:rPr>
        <w:t xml:space="preserve"> [2]</w:t>
      </w:r>
      <w:r w:rsidRPr="00E17B12">
        <w:rPr>
          <w:lang w:val="en-US"/>
        </w:rPr>
        <w:t xml:space="preserve">, </w:t>
      </w:r>
      <w:r>
        <w:rPr>
          <w:lang w:val="en-US"/>
        </w:rPr>
        <w:t>f</w:t>
      </w:r>
      <w:r w:rsidRPr="00E17B12">
        <w:rPr>
          <w:lang w:eastAsia="en-GB"/>
        </w:rPr>
        <w:t>or applications such as immersive VR, synchronisation between different media components is critical for optimisation of user experiences.</w:t>
      </w:r>
      <w:r w:rsidR="005E06CB">
        <w:rPr>
          <w:lang w:eastAsia="en-GB"/>
        </w:rPr>
        <w:t xml:space="preserve"> For instance, for </w:t>
      </w:r>
      <w:r w:rsidR="00D71F9B">
        <w:rPr>
          <w:lang w:eastAsia="en-GB"/>
        </w:rPr>
        <w:t>VR applications that require visual-tactile synchronization, the visual media component should not be delayed for more than 15ms when comparing to the tactile media component.</w:t>
      </w:r>
      <w:r w:rsidR="009B7559">
        <w:rPr>
          <w:lang w:eastAsia="en-GB"/>
        </w:rPr>
        <w:t xml:space="preserve"> </w:t>
      </w:r>
      <w:r w:rsidR="00DF3125">
        <w:rPr>
          <w:lang w:eastAsia="en-GB"/>
        </w:rPr>
        <w:t>While the benefit of such synchronization is clear in Application layer</w:t>
      </w:r>
      <w:r w:rsidR="00220AA1">
        <w:rPr>
          <w:lang w:eastAsia="en-GB"/>
        </w:rPr>
        <w:t xml:space="preserve">, it is questionable whether RAN should </w:t>
      </w:r>
      <w:r w:rsidR="00DF3125">
        <w:rPr>
          <w:lang w:eastAsia="en-GB"/>
        </w:rPr>
        <w:t xml:space="preserve">also </w:t>
      </w:r>
      <w:r w:rsidR="00220AA1">
        <w:rPr>
          <w:lang w:eastAsia="en-GB"/>
        </w:rPr>
        <w:t xml:space="preserve">be aware of such requirement, </w:t>
      </w:r>
      <w:proofErr w:type="gramStart"/>
      <w:r w:rsidR="00220AA1">
        <w:rPr>
          <w:lang w:eastAsia="en-GB"/>
        </w:rPr>
        <w:t>in order to</w:t>
      </w:r>
      <w:proofErr w:type="gramEnd"/>
      <w:r w:rsidR="00220AA1">
        <w:rPr>
          <w:lang w:eastAsia="en-GB"/>
        </w:rPr>
        <w:t xml:space="preserve"> configure/enable features that can facilitate achieving the synchronization among multiple modalities. </w:t>
      </w:r>
    </w:p>
    <w:p w14:paraId="32DDF853" w14:textId="1008083B" w:rsidR="00D71F9B" w:rsidRPr="00E17B12" w:rsidRDefault="00220AA1" w:rsidP="00E17B12">
      <w:pPr>
        <w:jc w:val="both"/>
        <w:rPr>
          <w:lang w:val="en-US"/>
        </w:rPr>
      </w:pPr>
      <w:r>
        <w:rPr>
          <w:lang w:eastAsia="en-GB"/>
        </w:rPr>
        <w:t>In our view</w:t>
      </w:r>
      <w:r w:rsidR="009B7559">
        <w:rPr>
          <w:lang w:eastAsia="en-GB"/>
        </w:rPr>
        <w:t xml:space="preserve">, </w:t>
      </w:r>
      <w:r>
        <w:rPr>
          <w:lang w:eastAsia="en-GB"/>
        </w:rPr>
        <w:t>the awareness of</w:t>
      </w:r>
      <w:r w:rsidR="009B7559">
        <w:rPr>
          <w:lang w:eastAsia="en-GB"/>
        </w:rPr>
        <w:t xml:space="preserve"> synchronization requirement among multiple modalities may represent an additional opportunity for RAN to save radio resource. Specifically, some applications may only be able to make use of the packets on different flows when they are concurrently delivered. In such cases, when the RAN/UE fails to achieve the synchronization (e.g. when a packet on one of the flows is discarded</w:t>
      </w:r>
      <w:r>
        <w:rPr>
          <w:lang w:eastAsia="en-GB"/>
        </w:rPr>
        <w:t>, or when a packet cannot be transmitted before the synchronization deadline</w:t>
      </w:r>
      <w:r w:rsidR="009B7559">
        <w:rPr>
          <w:lang w:eastAsia="en-GB"/>
        </w:rPr>
        <w:t>)</w:t>
      </w:r>
      <w:r w:rsidR="00DF3125">
        <w:rPr>
          <w:lang w:eastAsia="en-GB"/>
        </w:rPr>
        <w:t xml:space="preserve"> among multiple data flows</w:t>
      </w:r>
      <w:r w:rsidR="009B7559">
        <w:rPr>
          <w:lang w:eastAsia="en-GB"/>
        </w:rPr>
        <w:t xml:space="preserve">, the </w:t>
      </w:r>
      <w:r>
        <w:rPr>
          <w:lang w:eastAsia="en-GB"/>
        </w:rPr>
        <w:t xml:space="preserve">RAN/UE may discard </w:t>
      </w:r>
      <w:r w:rsidR="00DF3125">
        <w:rPr>
          <w:lang w:eastAsia="en-GB"/>
        </w:rPr>
        <w:t xml:space="preserve">some of </w:t>
      </w:r>
      <w:r>
        <w:rPr>
          <w:lang w:eastAsia="en-GB"/>
        </w:rPr>
        <w:t xml:space="preserve">the </w:t>
      </w:r>
      <w:r w:rsidR="00DF3125">
        <w:rPr>
          <w:lang w:eastAsia="en-GB"/>
        </w:rPr>
        <w:t xml:space="preserve">pending </w:t>
      </w:r>
      <w:r>
        <w:rPr>
          <w:lang w:eastAsia="en-GB"/>
        </w:rPr>
        <w:t xml:space="preserve">packet </w:t>
      </w:r>
      <w:r w:rsidR="00DF3125">
        <w:rPr>
          <w:lang w:eastAsia="en-GB"/>
        </w:rPr>
        <w:t xml:space="preserve">in these flows </w:t>
      </w:r>
      <w:r>
        <w:rPr>
          <w:lang w:eastAsia="en-GB"/>
        </w:rPr>
        <w:t xml:space="preserve">as </w:t>
      </w:r>
      <w:r w:rsidR="00DF3125">
        <w:rPr>
          <w:lang w:eastAsia="en-GB"/>
        </w:rPr>
        <w:t xml:space="preserve">they </w:t>
      </w:r>
      <w:r>
        <w:rPr>
          <w:lang w:eastAsia="en-GB"/>
        </w:rPr>
        <w:t xml:space="preserve">may no longer be useful from Application </w:t>
      </w:r>
      <w:r w:rsidR="00DF3125">
        <w:rPr>
          <w:lang w:eastAsia="en-GB"/>
        </w:rPr>
        <w:t>perspective</w:t>
      </w:r>
      <w:r>
        <w:rPr>
          <w:lang w:eastAsia="en-GB"/>
        </w:rPr>
        <w:t xml:space="preserve">. </w:t>
      </w:r>
    </w:p>
    <w:p w14:paraId="441108AD" w14:textId="62B68823" w:rsidR="004E450C" w:rsidRDefault="00220AA1" w:rsidP="00DE0C52">
      <w:pPr>
        <w:jc w:val="both"/>
        <w:rPr>
          <w:b/>
          <w:bCs/>
          <w:color w:val="000000" w:themeColor="text1"/>
          <w:lang w:val="en-US"/>
        </w:rPr>
      </w:pPr>
      <w:r>
        <w:rPr>
          <w:b/>
          <w:bCs/>
          <w:color w:val="000000" w:themeColor="text1"/>
          <w:lang w:val="en-US"/>
        </w:rPr>
        <w:t xml:space="preserve">Observation </w:t>
      </w:r>
      <w:r w:rsidR="00D71F9B">
        <w:rPr>
          <w:b/>
          <w:bCs/>
          <w:color w:val="000000" w:themeColor="text1"/>
          <w:lang w:val="en-US"/>
        </w:rPr>
        <w:t>1</w:t>
      </w:r>
      <w:r w:rsidR="00DE0C52" w:rsidRPr="004B12F8">
        <w:rPr>
          <w:b/>
          <w:bCs/>
          <w:color w:val="000000" w:themeColor="text1"/>
          <w:lang w:val="en-US"/>
        </w:rPr>
        <w:t xml:space="preserve">: </w:t>
      </w:r>
      <w:r>
        <w:rPr>
          <w:b/>
          <w:bCs/>
          <w:color w:val="000000" w:themeColor="text1"/>
          <w:lang w:val="en-US"/>
        </w:rPr>
        <w:t xml:space="preserve">With awareness of multi-modal synchronization requirement, RAN may discard the packets that have failed to achieve synchronization to save radio </w:t>
      </w:r>
      <w:proofErr w:type="gramStart"/>
      <w:r>
        <w:rPr>
          <w:b/>
          <w:bCs/>
          <w:color w:val="000000" w:themeColor="text1"/>
          <w:lang w:val="en-US"/>
        </w:rPr>
        <w:t>resource</w:t>
      </w:r>
      <w:r w:rsidR="00DF3125">
        <w:rPr>
          <w:b/>
          <w:bCs/>
          <w:color w:val="000000" w:themeColor="text1"/>
          <w:lang w:val="en-US"/>
        </w:rPr>
        <w:t>, if</w:t>
      </w:r>
      <w:proofErr w:type="gramEnd"/>
      <w:r w:rsidR="00DF3125">
        <w:rPr>
          <w:b/>
          <w:bCs/>
          <w:color w:val="000000" w:themeColor="text1"/>
          <w:lang w:val="en-US"/>
        </w:rPr>
        <w:t xml:space="preserve"> these packets do not provide additional </w:t>
      </w:r>
      <w:r w:rsidR="00AF3277">
        <w:rPr>
          <w:b/>
          <w:bCs/>
          <w:color w:val="000000" w:themeColor="text1"/>
          <w:lang w:val="en-US"/>
        </w:rPr>
        <w:t>benefits</w:t>
      </w:r>
      <w:r w:rsidR="00DF3125">
        <w:rPr>
          <w:b/>
          <w:bCs/>
          <w:color w:val="000000" w:themeColor="text1"/>
          <w:lang w:val="en-US"/>
        </w:rPr>
        <w:t xml:space="preserve"> to the Application layer when multi-modal synchronization is failed</w:t>
      </w:r>
      <w:r>
        <w:rPr>
          <w:b/>
          <w:bCs/>
          <w:color w:val="000000" w:themeColor="text1"/>
          <w:lang w:val="en-US"/>
        </w:rPr>
        <w:t>.</w:t>
      </w:r>
    </w:p>
    <w:p w14:paraId="14C9C904" w14:textId="77777777" w:rsidR="004E450C" w:rsidRDefault="004E450C" w:rsidP="00DE0C52">
      <w:pPr>
        <w:jc w:val="both"/>
        <w:rPr>
          <w:b/>
          <w:bCs/>
          <w:color w:val="000000" w:themeColor="text1"/>
          <w:lang w:val="en-US"/>
        </w:rPr>
      </w:pPr>
    </w:p>
    <w:p w14:paraId="7E20179E" w14:textId="4BB399A3" w:rsidR="004E450C" w:rsidRDefault="0039440A" w:rsidP="00DE0C52">
      <w:pPr>
        <w:jc w:val="both"/>
        <w:rPr>
          <w:color w:val="000000" w:themeColor="text1"/>
          <w:lang w:val="en-US"/>
        </w:rPr>
      </w:pPr>
      <w:r>
        <w:rPr>
          <w:color w:val="000000" w:themeColor="text1"/>
          <w:lang w:val="en-US"/>
        </w:rPr>
        <w:t>Thus, t</w:t>
      </w:r>
      <w:r w:rsidR="004E450C">
        <w:rPr>
          <w:color w:val="000000" w:themeColor="text1"/>
          <w:lang w:val="en-US"/>
        </w:rPr>
        <w:t>o achieve RAN-awareness of multi-modal synchronization</w:t>
      </w:r>
      <w:r>
        <w:rPr>
          <w:color w:val="000000" w:themeColor="text1"/>
          <w:lang w:val="en-US"/>
        </w:rPr>
        <w:t xml:space="preserve"> that can bring some benefits to the resource efficiency</w:t>
      </w:r>
      <w:r w:rsidR="004E450C">
        <w:rPr>
          <w:color w:val="000000" w:themeColor="text1"/>
          <w:lang w:val="en-US"/>
        </w:rPr>
        <w:t>, we think the following information</w:t>
      </w:r>
      <w:r w:rsidR="00DF3125">
        <w:rPr>
          <w:color w:val="000000" w:themeColor="text1"/>
          <w:lang w:val="en-US"/>
        </w:rPr>
        <w:t xml:space="preserve"> should</w:t>
      </w:r>
      <w:r w:rsidR="004E450C">
        <w:rPr>
          <w:color w:val="000000" w:themeColor="text1"/>
          <w:lang w:val="en-US"/>
        </w:rPr>
        <w:t xml:space="preserve"> be provided to RAN:</w:t>
      </w:r>
    </w:p>
    <w:p w14:paraId="3F3E6DC2" w14:textId="309185F2" w:rsidR="004E450C" w:rsidRPr="004E450C" w:rsidRDefault="004E450C" w:rsidP="004E450C">
      <w:pPr>
        <w:pStyle w:val="ListParagraph"/>
        <w:numPr>
          <w:ilvl w:val="0"/>
          <w:numId w:val="73"/>
        </w:numPr>
        <w:jc w:val="both"/>
        <w:rPr>
          <w:b/>
          <w:bCs/>
          <w:color w:val="000000" w:themeColor="text1"/>
          <w:lang w:val="en-US"/>
        </w:rPr>
      </w:pPr>
      <w:r w:rsidRPr="004E450C">
        <w:rPr>
          <w:b/>
          <w:bCs/>
          <w:color w:val="000000" w:themeColor="text1"/>
          <w:lang w:val="en-US"/>
        </w:rPr>
        <w:t>Multi-Modal Service ID</w:t>
      </w:r>
      <w:r w:rsidR="000C4CA7">
        <w:rPr>
          <w:b/>
          <w:bCs/>
          <w:color w:val="000000" w:themeColor="text1"/>
          <w:lang w:val="en-US"/>
        </w:rPr>
        <w:t xml:space="preserve"> (MMSID)</w:t>
      </w:r>
      <w:r w:rsidRPr="004E450C">
        <w:rPr>
          <w:b/>
          <w:bCs/>
          <w:color w:val="000000" w:themeColor="text1"/>
          <w:lang w:val="en-US"/>
        </w:rPr>
        <w:t xml:space="preserve">: </w:t>
      </w:r>
      <w:r>
        <w:rPr>
          <w:color w:val="000000" w:themeColor="text1"/>
          <w:lang w:val="en-US"/>
        </w:rPr>
        <w:t>According to TS 23.501</w:t>
      </w:r>
      <w:r w:rsidR="004014B9">
        <w:rPr>
          <w:color w:val="000000" w:themeColor="text1"/>
          <w:lang w:val="en-US"/>
        </w:rPr>
        <w:t xml:space="preserve"> [3]</w:t>
      </w:r>
      <w:r>
        <w:rPr>
          <w:color w:val="000000" w:themeColor="text1"/>
          <w:lang w:val="en-US"/>
        </w:rPr>
        <w:t xml:space="preserve">, </w:t>
      </w:r>
      <w:r>
        <w:t>t</w:t>
      </w:r>
      <w:r>
        <w:t>he</w:t>
      </w:r>
      <w:r w:rsidRPr="004E450C">
        <w:t xml:space="preserve"> Multi-modal Service ID is an explicit indication that data flows are related to a multi-modal service.</w:t>
      </w:r>
      <w:r>
        <w:t xml:space="preserve"> With such information, the RAN </w:t>
      </w:r>
      <w:r w:rsidR="00DF3125">
        <w:t>can</w:t>
      </w:r>
      <w:r>
        <w:t xml:space="preserve"> know that QoS flows with the same Multi-Modal Service ID have the synchronization requirement.</w:t>
      </w:r>
    </w:p>
    <w:p w14:paraId="2AF55B79" w14:textId="74446AA9" w:rsidR="004E450C" w:rsidRPr="004E450C" w:rsidRDefault="004E450C" w:rsidP="004E450C">
      <w:pPr>
        <w:pStyle w:val="ListParagraph"/>
        <w:numPr>
          <w:ilvl w:val="0"/>
          <w:numId w:val="73"/>
        </w:numPr>
        <w:jc w:val="both"/>
        <w:rPr>
          <w:b/>
          <w:bCs/>
          <w:color w:val="000000" w:themeColor="text1"/>
          <w:lang w:val="en-US"/>
        </w:rPr>
      </w:pPr>
      <w:r>
        <w:rPr>
          <w:b/>
          <w:bCs/>
          <w:color w:val="000000" w:themeColor="text1"/>
          <w:lang w:val="en-US"/>
        </w:rPr>
        <w:t xml:space="preserve">Multi-Modal Service Integrated Handling </w:t>
      </w:r>
      <w:r w:rsidR="000C4CA7">
        <w:rPr>
          <w:b/>
          <w:bCs/>
          <w:color w:val="000000" w:themeColor="text1"/>
          <w:lang w:val="en-US"/>
        </w:rPr>
        <w:t>Information (MMSIHI)</w:t>
      </w:r>
      <w:r>
        <w:rPr>
          <w:b/>
          <w:bCs/>
          <w:color w:val="000000" w:themeColor="text1"/>
          <w:lang w:val="en-US"/>
        </w:rPr>
        <w:t xml:space="preserve">: </w:t>
      </w:r>
      <w:r w:rsidR="000C4CA7">
        <w:rPr>
          <w:color w:val="000000" w:themeColor="text1"/>
          <w:lang w:val="en-US"/>
        </w:rPr>
        <w:t xml:space="preserve">This indicates whether </w:t>
      </w:r>
      <w:r w:rsidR="000C4CA7">
        <w:rPr>
          <w:color w:val="000000" w:themeColor="text1"/>
          <w:lang w:val="en-US"/>
        </w:rPr>
        <w:t xml:space="preserve">the packets of multiple flows that have failed to achieve synchronization are still useful </w:t>
      </w:r>
      <w:r w:rsidR="000C4CA7">
        <w:rPr>
          <w:color w:val="000000" w:themeColor="text1"/>
          <w:lang w:val="en-US"/>
        </w:rPr>
        <w:t xml:space="preserve">to the Application </w:t>
      </w:r>
      <w:r w:rsidR="000C4CA7">
        <w:rPr>
          <w:color w:val="000000" w:themeColor="text1"/>
          <w:lang w:val="en-US"/>
        </w:rPr>
        <w:t>or not</w:t>
      </w:r>
      <w:r w:rsidR="000C4CA7">
        <w:rPr>
          <w:color w:val="000000" w:themeColor="text1"/>
          <w:lang w:val="en-US"/>
        </w:rPr>
        <w:t xml:space="preserve">. In other words, </w:t>
      </w:r>
      <w:r w:rsidR="0039440A">
        <w:rPr>
          <w:color w:val="000000" w:themeColor="text1"/>
          <w:lang w:val="en-US"/>
        </w:rPr>
        <w:t>whether</w:t>
      </w:r>
      <w:r w:rsidR="000C4CA7">
        <w:rPr>
          <w:color w:val="000000" w:themeColor="text1"/>
          <w:lang w:val="en-US"/>
        </w:rPr>
        <w:t xml:space="preserve"> the Application still can make use of the packets that are received after the synchronization deadline</w:t>
      </w:r>
      <w:r w:rsidR="0039440A">
        <w:rPr>
          <w:color w:val="000000" w:themeColor="text1"/>
          <w:lang w:val="en-US"/>
        </w:rPr>
        <w:t xml:space="preserve">, or </w:t>
      </w:r>
      <w:r w:rsidR="0039440A">
        <w:rPr>
          <w:color w:val="000000" w:themeColor="text1"/>
          <w:lang w:val="en-US"/>
        </w:rPr>
        <w:t>whether the Application still can make use of the packets</w:t>
      </w:r>
      <w:r w:rsidR="0039440A">
        <w:rPr>
          <w:color w:val="000000" w:themeColor="text1"/>
          <w:lang w:val="en-US"/>
        </w:rPr>
        <w:t xml:space="preserve"> when other packets that are required to be synchronized are already discarded</w:t>
      </w:r>
      <w:r w:rsidR="000C4CA7">
        <w:rPr>
          <w:color w:val="000000" w:themeColor="text1"/>
          <w:lang w:val="en-US"/>
        </w:rPr>
        <w:t xml:space="preserve">. </w:t>
      </w:r>
    </w:p>
    <w:p w14:paraId="7FB87FF0" w14:textId="2F932B90" w:rsidR="004E450C" w:rsidRDefault="00597A84" w:rsidP="00DE0C52">
      <w:pPr>
        <w:jc w:val="both"/>
        <w:rPr>
          <w:color w:val="000000" w:themeColor="text1"/>
          <w:lang w:val="en-US"/>
        </w:rPr>
      </w:pPr>
      <w:r>
        <w:rPr>
          <w:color w:val="000000" w:themeColor="text1"/>
          <w:lang w:val="en-US"/>
        </w:rPr>
        <w:t>The MMSIHI can be provided per MMSID, which indicates whether discarding is allowed when synchronization is failed among the QoS flows with the same MMSID.</w:t>
      </w:r>
    </w:p>
    <w:p w14:paraId="152612D7" w14:textId="3098C59B" w:rsidR="00597A84" w:rsidRDefault="00597A84" w:rsidP="00597A84">
      <w:pPr>
        <w:jc w:val="both"/>
        <w:rPr>
          <w:b/>
          <w:bCs/>
          <w:color w:val="000000" w:themeColor="text1"/>
          <w:lang w:val="en-US"/>
        </w:rPr>
      </w:pPr>
      <w:r>
        <w:rPr>
          <w:b/>
          <w:bCs/>
          <w:color w:val="000000" w:themeColor="text1"/>
          <w:lang w:val="en-US"/>
        </w:rPr>
        <w:t xml:space="preserve">Proposal </w:t>
      </w:r>
      <w:r>
        <w:rPr>
          <w:b/>
          <w:bCs/>
          <w:color w:val="000000" w:themeColor="text1"/>
          <w:lang w:val="en-US"/>
        </w:rPr>
        <w:t>1</w:t>
      </w:r>
      <w:r w:rsidRPr="004B12F8">
        <w:rPr>
          <w:b/>
          <w:bCs/>
          <w:color w:val="000000" w:themeColor="text1"/>
          <w:lang w:val="en-US"/>
        </w:rPr>
        <w:t xml:space="preserve">: </w:t>
      </w:r>
      <w:r>
        <w:rPr>
          <w:b/>
          <w:bCs/>
          <w:color w:val="000000" w:themeColor="text1"/>
          <w:lang w:val="en-US"/>
        </w:rPr>
        <w:t>The following information can be provided to RAN for awareness of multi-modal synchronization:</w:t>
      </w:r>
    </w:p>
    <w:p w14:paraId="3C2AEFC4" w14:textId="2B16AFE9" w:rsidR="00597A84" w:rsidRDefault="00597A84" w:rsidP="00597A84">
      <w:pPr>
        <w:pStyle w:val="ListParagraph"/>
        <w:numPr>
          <w:ilvl w:val="0"/>
          <w:numId w:val="74"/>
        </w:numPr>
        <w:jc w:val="both"/>
        <w:rPr>
          <w:b/>
          <w:bCs/>
          <w:color w:val="000000" w:themeColor="text1"/>
          <w:lang w:val="en-US"/>
        </w:rPr>
      </w:pPr>
      <w:r>
        <w:rPr>
          <w:b/>
          <w:bCs/>
          <w:color w:val="000000" w:themeColor="text1"/>
          <w:lang w:val="en-US"/>
        </w:rPr>
        <w:t xml:space="preserve">Multi-Modal Service ID (MMSID): Indication of which QoS flows are </w:t>
      </w:r>
      <w:r w:rsidR="00647110">
        <w:rPr>
          <w:b/>
          <w:bCs/>
          <w:color w:val="000000" w:themeColor="text1"/>
          <w:lang w:val="en-US"/>
        </w:rPr>
        <w:t>inter-correlated.</w:t>
      </w:r>
    </w:p>
    <w:p w14:paraId="653ADE60" w14:textId="08BF8254" w:rsidR="00597A84" w:rsidRPr="00597A84" w:rsidRDefault="00597A84" w:rsidP="00597A84">
      <w:pPr>
        <w:pStyle w:val="ListParagraph"/>
        <w:numPr>
          <w:ilvl w:val="0"/>
          <w:numId w:val="74"/>
        </w:numPr>
        <w:jc w:val="both"/>
        <w:rPr>
          <w:b/>
          <w:bCs/>
          <w:color w:val="000000" w:themeColor="text1"/>
          <w:lang w:val="en-US"/>
        </w:rPr>
      </w:pPr>
      <w:r>
        <w:rPr>
          <w:b/>
          <w:bCs/>
          <w:color w:val="000000" w:themeColor="text1"/>
          <w:lang w:val="en-US"/>
        </w:rPr>
        <w:t>Multi-Modal Service Integrated Handling Information (MMSIHI):</w:t>
      </w:r>
      <w:r>
        <w:rPr>
          <w:b/>
          <w:bCs/>
          <w:color w:val="000000" w:themeColor="text1"/>
          <w:lang w:val="en-US"/>
        </w:rPr>
        <w:t xml:space="preserve"> Indication of whether discarding is allowed when synchronization is failed.</w:t>
      </w:r>
    </w:p>
    <w:p w14:paraId="5D340610" w14:textId="77777777" w:rsidR="004E450C" w:rsidRDefault="004E450C" w:rsidP="00DE0C52">
      <w:pPr>
        <w:jc w:val="both"/>
        <w:rPr>
          <w:b/>
          <w:bCs/>
          <w:color w:val="000000" w:themeColor="text1"/>
          <w:lang w:val="en-US"/>
        </w:rPr>
      </w:pPr>
    </w:p>
    <w:p w14:paraId="487A0F09" w14:textId="77FF6DB5" w:rsidR="00FF2A77" w:rsidRDefault="00FF2A77" w:rsidP="00DE0C52">
      <w:pPr>
        <w:jc w:val="both"/>
        <w:rPr>
          <w:color w:val="000000" w:themeColor="text1"/>
          <w:lang w:val="en-US"/>
        </w:rPr>
      </w:pPr>
      <w:r>
        <w:rPr>
          <w:color w:val="000000" w:themeColor="text1"/>
          <w:lang w:val="en-US"/>
        </w:rPr>
        <w:t xml:space="preserve">If </w:t>
      </w:r>
      <w:r w:rsidR="00F60BC7">
        <w:rPr>
          <w:color w:val="000000" w:themeColor="text1"/>
          <w:lang w:val="en-US"/>
        </w:rPr>
        <w:t>the information such as</w:t>
      </w:r>
      <w:r w:rsidR="007555A0">
        <w:rPr>
          <w:color w:val="000000" w:themeColor="text1"/>
          <w:lang w:val="en-US"/>
        </w:rPr>
        <w:t xml:space="preserve"> MMSID and MMSIHI </w:t>
      </w:r>
      <w:r w:rsidR="00F60BC7">
        <w:rPr>
          <w:color w:val="000000" w:themeColor="text1"/>
          <w:lang w:val="en-US"/>
        </w:rPr>
        <w:t xml:space="preserve">listed in Proposal 1 </w:t>
      </w:r>
      <w:r w:rsidR="007555A0">
        <w:rPr>
          <w:color w:val="000000" w:themeColor="text1"/>
          <w:lang w:val="en-US"/>
        </w:rPr>
        <w:t xml:space="preserve">are to be </w:t>
      </w:r>
      <w:r>
        <w:rPr>
          <w:color w:val="000000" w:themeColor="text1"/>
          <w:lang w:val="en-US"/>
        </w:rPr>
        <w:t>provided by the CN</w:t>
      </w:r>
      <w:r w:rsidR="00DF3125">
        <w:rPr>
          <w:color w:val="000000" w:themeColor="text1"/>
          <w:lang w:val="en-US"/>
        </w:rPr>
        <w:t xml:space="preserve"> (e.g. originated from the AF)</w:t>
      </w:r>
      <w:r>
        <w:rPr>
          <w:color w:val="000000" w:themeColor="text1"/>
          <w:lang w:val="en-US"/>
        </w:rPr>
        <w:t xml:space="preserve">, </w:t>
      </w:r>
      <w:r w:rsidR="00FB3D36">
        <w:rPr>
          <w:color w:val="000000" w:themeColor="text1"/>
          <w:lang w:val="en-US"/>
        </w:rPr>
        <w:t xml:space="preserve">the feasibility of transferring such information to RAN from the CN should be confirmed by SA2, and hence we suggest RAN2 </w:t>
      </w:r>
      <w:r w:rsidR="000A4784">
        <w:rPr>
          <w:color w:val="000000" w:themeColor="text1"/>
          <w:lang w:val="en-US"/>
        </w:rPr>
        <w:t>to</w:t>
      </w:r>
      <w:r w:rsidR="00FB3D36">
        <w:rPr>
          <w:color w:val="000000" w:themeColor="text1"/>
          <w:lang w:val="en-US"/>
        </w:rPr>
        <w:t xml:space="preserve"> send a LS to SA2 </w:t>
      </w:r>
      <w:r w:rsidR="00F60BC7">
        <w:rPr>
          <w:color w:val="000000" w:themeColor="text1"/>
          <w:lang w:val="en-US"/>
        </w:rPr>
        <w:t xml:space="preserve">to ensure </w:t>
      </w:r>
      <w:r w:rsidR="00DF3125">
        <w:rPr>
          <w:color w:val="000000" w:themeColor="text1"/>
          <w:lang w:val="en-US"/>
        </w:rPr>
        <w:t>that</w:t>
      </w:r>
      <w:r w:rsidR="00F60BC7">
        <w:rPr>
          <w:color w:val="000000" w:themeColor="text1"/>
          <w:lang w:val="en-US"/>
        </w:rPr>
        <w:t xml:space="preserve"> such information can be made </w:t>
      </w:r>
      <w:r w:rsidR="00DF3125">
        <w:rPr>
          <w:color w:val="000000" w:themeColor="text1"/>
          <w:lang w:val="en-US"/>
        </w:rPr>
        <w:t xml:space="preserve">available </w:t>
      </w:r>
      <w:r w:rsidR="00F60BC7">
        <w:rPr>
          <w:color w:val="000000" w:themeColor="text1"/>
          <w:lang w:val="en-US"/>
        </w:rPr>
        <w:t>at the RAN</w:t>
      </w:r>
      <w:r w:rsidR="00FB3D36">
        <w:rPr>
          <w:color w:val="000000" w:themeColor="text1"/>
          <w:lang w:val="en-US"/>
        </w:rPr>
        <w:t>.</w:t>
      </w:r>
      <w:r w:rsidR="007555A0">
        <w:rPr>
          <w:color w:val="000000" w:themeColor="text1"/>
          <w:lang w:val="en-US"/>
        </w:rPr>
        <w:t xml:space="preserve"> </w:t>
      </w:r>
      <w:r w:rsidR="00F60BC7">
        <w:rPr>
          <w:color w:val="000000" w:themeColor="text1"/>
          <w:lang w:val="en-US"/>
        </w:rPr>
        <w:t xml:space="preserve">Otherwise, the study may end up useless if CN cannot provide </w:t>
      </w:r>
      <w:r w:rsidR="00DF3125">
        <w:rPr>
          <w:color w:val="000000" w:themeColor="text1"/>
          <w:lang w:val="en-US"/>
        </w:rPr>
        <w:t>the</w:t>
      </w:r>
      <w:r w:rsidR="00F60BC7">
        <w:rPr>
          <w:color w:val="000000" w:themeColor="text1"/>
          <w:lang w:val="en-US"/>
        </w:rPr>
        <w:t xml:space="preserve"> information anyway.</w:t>
      </w:r>
    </w:p>
    <w:p w14:paraId="7262A61F" w14:textId="407BE121" w:rsidR="00FB3D36" w:rsidRDefault="00FB3D36" w:rsidP="00FB3D36">
      <w:pPr>
        <w:jc w:val="both"/>
        <w:rPr>
          <w:b/>
          <w:bCs/>
          <w:color w:val="000000" w:themeColor="text1"/>
          <w:lang w:val="en-US"/>
        </w:rPr>
      </w:pPr>
      <w:r>
        <w:rPr>
          <w:b/>
          <w:bCs/>
          <w:color w:val="000000" w:themeColor="text1"/>
          <w:lang w:val="en-US"/>
        </w:rPr>
        <w:lastRenderedPageBreak/>
        <w:t>Proposal 2</w:t>
      </w:r>
      <w:r w:rsidRPr="004B12F8">
        <w:rPr>
          <w:b/>
          <w:bCs/>
          <w:color w:val="000000" w:themeColor="text1"/>
          <w:lang w:val="en-US"/>
        </w:rPr>
        <w:t xml:space="preserve">: </w:t>
      </w:r>
      <w:r>
        <w:rPr>
          <w:b/>
          <w:bCs/>
          <w:color w:val="000000" w:themeColor="text1"/>
          <w:lang w:val="en-US"/>
        </w:rPr>
        <w:t>RAN2 should send a LS to SA2, to confirm the feasibility of transferring the information from CN to RAN about synchronization requirement among multiple data flows.</w:t>
      </w:r>
    </w:p>
    <w:p w14:paraId="71905051" w14:textId="77777777" w:rsidR="00FB3D36" w:rsidRDefault="00FB3D36" w:rsidP="00FB3D36">
      <w:pPr>
        <w:jc w:val="both"/>
        <w:rPr>
          <w:b/>
          <w:bCs/>
          <w:color w:val="000000" w:themeColor="text1"/>
          <w:lang w:val="en-US"/>
        </w:rPr>
      </w:pPr>
    </w:p>
    <w:p w14:paraId="0C2E4748" w14:textId="2B9C3BDA" w:rsidR="00FB3D36" w:rsidRDefault="00FB3D36" w:rsidP="00FB3D36">
      <w:pPr>
        <w:jc w:val="both"/>
        <w:rPr>
          <w:color w:val="000000" w:themeColor="text1"/>
          <w:lang w:val="en-US"/>
        </w:rPr>
      </w:pPr>
      <w:r>
        <w:rPr>
          <w:color w:val="000000" w:themeColor="text1"/>
          <w:lang w:val="en-US"/>
        </w:rPr>
        <w:t>On the other hand, such information can be provided by the UE as well. By extending the UAI of uplink traffic information defined in Rel-18 XR, the UE could additionally indicate whether a QoS flow has a synchronization requirement with at least one other QoS flow</w:t>
      </w:r>
      <w:r w:rsidR="00552375">
        <w:rPr>
          <w:color w:val="000000" w:themeColor="text1"/>
          <w:lang w:val="en-US"/>
        </w:rPr>
        <w:t>(s)</w:t>
      </w:r>
      <w:r w:rsidR="00F60BC7">
        <w:rPr>
          <w:color w:val="000000" w:themeColor="text1"/>
          <w:lang w:val="en-US"/>
        </w:rPr>
        <w:t xml:space="preserve">, and whether discarding is allowed when synchronization among packets from </w:t>
      </w:r>
      <w:r w:rsidR="00DF3125">
        <w:rPr>
          <w:color w:val="000000" w:themeColor="text1"/>
          <w:lang w:val="en-US"/>
        </w:rPr>
        <w:t xml:space="preserve">these </w:t>
      </w:r>
      <w:r w:rsidR="00F60BC7">
        <w:rPr>
          <w:color w:val="000000" w:themeColor="text1"/>
          <w:lang w:val="en-US"/>
        </w:rPr>
        <w:t>multiple flows is not fulfilled</w:t>
      </w:r>
      <w:r>
        <w:rPr>
          <w:color w:val="000000" w:themeColor="text1"/>
          <w:lang w:val="en-US"/>
        </w:rPr>
        <w:t xml:space="preserve">. </w:t>
      </w:r>
    </w:p>
    <w:p w14:paraId="18F7B3DD" w14:textId="42F7254F" w:rsidR="00FB3D36" w:rsidRDefault="00FB3D36" w:rsidP="00FB3D36">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 xml:space="preserve">RAN2 can consider </w:t>
      </w:r>
      <w:r w:rsidR="00552375">
        <w:rPr>
          <w:b/>
          <w:bCs/>
          <w:color w:val="000000" w:themeColor="text1"/>
          <w:lang w:val="en-US"/>
        </w:rPr>
        <w:t>extending</w:t>
      </w:r>
      <w:r>
        <w:rPr>
          <w:b/>
          <w:bCs/>
          <w:color w:val="000000" w:themeColor="text1"/>
          <w:lang w:val="en-US"/>
        </w:rPr>
        <w:t xml:space="preserve"> the UAI, </w:t>
      </w:r>
      <w:r w:rsidR="00552375">
        <w:rPr>
          <w:b/>
          <w:bCs/>
          <w:color w:val="000000" w:themeColor="text1"/>
          <w:lang w:val="en-US"/>
        </w:rPr>
        <w:t>that enables</w:t>
      </w:r>
      <w:r>
        <w:rPr>
          <w:b/>
          <w:bCs/>
          <w:color w:val="000000" w:themeColor="text1"/>
          <w:lang w:val="en-US"/>
        </w:rPr>
        <w:t xml:space="preserve"> the UE to provide the </w:t>
      </w:r>
      <w:r w:rsidR="00F60BC7">
        <w:rPr>
          <w:b/>
          <w:bCs/>
          <w:color w:val="000000" w:themeColor="text1"/>
          <w:lang w:val="en-US"/>
        </w:rPr>
        <w:t xml:space="preserve">assistance </w:t>
      </w:r>
      <w:r>
        <w:rPr>
          <w:b/>
          <w:bCs/>
          <w:color w:val="000000" w:themeColor="text1"/>
          <w:lang w:val="en-US"/>
        </w:rPr>
        <w:t xml:space="preserve">information </w:t>
      </w:r>
      <w:r w:rsidR="00F60BC7">
        <w:rPr>
          <w:b/>
          <w:bCs/>
          <w:color w:val="000000" w:themeColor="text1"/>
          <w:lang w:val="en-US"/>
        </w:rPr>
        <w:t xml:space="preserve">relating to multi-modal </w:t>
      </w:r>
      <w:r>
        <w:rPr>
          <w:b/>
          <w:bCs/>
          <w:color w:val="000000" w:themeColor="text1"/>
          <w:lang w:val="en-US"/>
        </w:rPr>
        <w:t xml:space="preserve">synchronization among multiple </w:t>
      </w:r>
      <w:r w:rsidR="00552375">
        <w:rPr>
          <w:b/>
          <w:bCs/>
          <w:color w:val="000000" w:themeColor="text1"/>
          <w:lang w:val="en-US"/>
        </w:rPr>
        <w:t xml:space="preserve">uplink </w:t>
      </w:r>
      <w:r>
        <w:rPr>
          <w:b/>
          <w:bCs/>
          <w:color w:val="000000" w:themeColor="text1"/>
          <w:lang w:val="en-US"/>
        </w:rPr>
        <w:t>QoS flows</w:t>
      </w:r>
      <w:r w:rsidR="00552375">
        <w:rPr>
          <w:b/>
          <w:bCs/>
          <w:color w:val="000000" w:themeColor="text1"/>
          <w:lang w:val="en-US"/>
        </w:rPr>
        <w:t xml:space="preserve"> to RAN.</w:t>
      </w:r>
    </w:p>
    <w:p w14:paraId="51070C41" w14:textId="77777777" w:rsidR="00FB3D36" w:rsidRDefault="00FB3D36" w:rsidP="00FB3D36">
      <w:pPr>
        <w:jc w:val="both"/>
        <w:rPr>
          <w:color w:val="000000" w:themeColor="text1"/>
          <w:lang w:val="en-US"/>
        </w:rPr>
      </w:pPr>
    </w:p>
    <w:p w14:paraId="08E5291E" w14:textId="7D4ED8F9" w:rsidR="00F60BC7" w:rsidRDefault="00F60BC7" w:rsidP="00F60BC7">
      <w:pPr>
        <w:pStyle w:val="Heading2"/>
        <w:rPr>
          <w:lang w:val="en-US"/>
        </w:rPr>
      </w:pPr>
      <w:r>
        <w:rPr>
          <w:lang w:val="en-US"/>
        </w:rPr>
        <w:t>Delay-Critical Data for</w:t>
      </w:r>
      <w:r>
        <w:rPr>
          <w:lang w:val="en-US"/>
        </w:rPr>
        <w:t xml:space="preserve"> Multi-Modality Synchronization</w:t>
      </w:r>
    </w:p>
    <w:p w14:paraId="7E687889" w14:textId="72F5AEA3" w:rsidR="00F60BC7" w:rsidRDefault="00BF7BD5" w:rsidP="00FB3D36">
      <w:pPr>
        <w:jc w:val="both"/>
        <w:rPr>
          <w:color w:val="000000" w:themeColor="text1"/>
          <w:lang w:val="en-US"/>
        </w:rPr>
      </w:pPr>
      <w:r>
        <w:rPr>
          <w:color w:val="000000" w:themeColor="text1"/>
          <w:lang w:val="en-US"/>
        </w:rPr>
        <w:t xml:space="preserve">Rel-18 XR has introduced the mechanism of delay status reporting (DSR), which allows the UE to report a remaining time till discard timer expiry </w:t>
      </w:r>
      <w:r w:rsidR="00AF3277">
        <w:rPr>
          <w:color w:val="000000" w:themeColor="text1"/>
          <w:lang w:val="en-US"/>
        </w:rPr>
        <w:t>along with</w:t>
      </w:r>
      <w:r>
        <w:rPr>
          <w:color w:val="000000" w:themeColor="text1"/>
          <w:lang w:val="en-US"/>
        </w:rPr>
        <w:t xml:space="preserve"> the data volume account for such delay. Once DSR is triggered, the UE may calculate the delay-critical data volume to be reported in DSR in accordance with TS 38.323 </w:t>
      </w:r>
      <w:r w:rsidR="004014B9">
        <w:rPr>
          <w:color w:val="000000" w:themeColor="text1"/>
          <w:lang w:val="en-US"/>
        </w:rPr>
        <w:t xml:space="preserve">[4] </w:t>
      </w:r>
      <w:r>
        <w:rPr>
          <w:color w:val="000000" w:themeColor="text1"/>
          <w:lang w:val="en-US"/>
        </w:rPr>
        <w:t>and TS 38.322</w:t>
      </w:r>
      <w:r w:rsidR="004014B9">
        <w:rPr>
          <w:color w:val="000000" w:themeColor="text1"/>
          <w:lang w:val="en-US"/>
        </w:rPr>
        <w:t xml:space="preserve"> [5]</w:t>
      </w:r>
      <w:r>
        <w:rPr>
          <w:color w:val="000000" w:themeColor="text1"/>
          <w:lang w:val="en-US"/>
        </w:rPr>
        <w:t>.</w:t>
      </w:r>
    </w:p>
    <w:p w14:paraId="491E75DB" w14:textId="6152171B" w:rsidR="00BF7BD5" w:rsidRDefault="00BF7BD5" w:rsidP="00FB3D36">
      <w:pPr>
        <w:jc w:val="both"/>
        <w:rPr>
          <w:color w:val="000000" w:themeColor="text1"/>
          <w:lang w:val="en-US"/>
        </w:rPr>
      </w:pPr>
      <w:r>
        <w:rPr>
          <w:color w:val="000000" w:themeColor="text1"/>
          <w:lang w:val="en-US"/>
        </w:rPr>
        <w:t xml:space="preserve">Notably, a PDCP SDU can be considered as </w:t>
      </w:r>
      <w:proofErr w:type="gramStart"/>
      <w:r>
        <w:rPr>
          <w:color w:val="000000" w:themeColor="text1"/>
          <w:lang w:val="en-US"/>
        </w:rPr>
        <w:t>delay-critical</w:t>
      </w:r>
      <w:proofErr w:type="gramEnd"/>
      <w:r>
        <w:rPr>
          <w:color w:val="000000" w:themeColor="text1"/>
          <w:lang w:val="en-US"/>
        </w:rPr>
        <w:t xml:space="preserve"> </w:t>
      </w:r>
      <w:r w:rsidR="00AF3277">
        <w:rPr>
          <w:color w:val="000000" w:themeColor="text1"/>
          <w:lang w:val="en-US"/>
        </w:rPr>
        <w:t xml:space="preserve">PDCP SDU </w:t>
      </w:r>
      <w:r>
        <w:rPr>
          <w:color w:val="000000" w:themeColor="text1"/>
          <w:lang w:val="en-US"/>
        </w:rPr>
        <w:t xml:space="preserve">when the remaining time till expiration of its discard timer is smaller than a threshold. In addition, if PDU Set discarding is configured, any other packets belonging to the same PDU Set should </w:t>
      </w:r>
      <w:r w:rsidR="00AF3277">
        <w:rPr>
          <w:color w:val="000000" w:themeColor="text1"/>
          <w:lang w:val="en-US"/>
        </w:rPr>
        <w:t xml:space="preserve">also </w:t>
      </w:r>
      <w:r>
        <w:rPr>
          <w:color w:val="000000" w:themeColor="text1"/>
          <w:lang w:val="en-US"/>
        </w:rPr>
        <w:t>be considered as delay-</w:t>
      </w:r>
      <w:proofErr w:type="gramStart"/>
      <w:r>
        <w:rPr>
          <w:color w:val="000000" w:themeColor="text1"/>
          <w:lang w:val="en-US"/>
        </w:rPr>
        <w:t>critical</w:t>
      </w:r>
      <w:r w:rsidR="00AF3277">
        <w:rPr>
          <w:color w:val="000000" w:themeColor="text1"/>
          <w:lang w:val="en-US"/>
        </w:rPr>
        <w:t>,</w:t>
      </w:r>
      <w:r>
        <w:rPr>
          <w:color w:val="000000" w:themeColor="text1"/>
          <w:lang w:val="en-US"/>
        </w:rPr>
        <w:t xml:space="preserve"> and</w:t>
      </w:r>
      <w:proofErr w:type="gramEnd"/>
      <w:r>
        <w:rPr>
          <w:color w:val="000000" w:themeColor="text1"/>
          <w:lang w:val="en-US"/>
        </w:rPr>
        <w:t xml:space="preserve"> </w:t>
      </w:r>
      <w:r w:rsidR="00AF3277">
        <w:rPr>
          <w:color w:val="000000" w:themeColor="text1"/>
          <w:lang w:val="en-US"/>
        </w:rPr>
        <w:t xml:space="preserve">should be </w:t>
      </w:r>
      <w:r>
        <w:rPr>
          <w:color w:val="000000" w:themeColor="text1"/>
          <w:lang w:val="en-US"/>
        </w:rPr>
        <w:t xml:space="preserve">included in the DSR data volume too. The intention is for the </w:t>
      </w:r>
      <w:proofErr w:type="spellStart"/>
      <w:r>
        <w:rPr>
          <w:color w:val="000000" w:themeColor="text1"/>
          <w:lang w:val="en-US"/>
        </w:rPr>
        <w:t>gNB</w:t>
      </w:r>
      <w:proofErr w:type="spellEnd"/>
      <w:r>
        <w:rPr>
          <w:color w:val="000000" w:themeColor="text1"/>
          <w:lang w:val="en-US"/>
        </w:rPr>
        <w:t xml:space="preserve"> to get an idea about how much data in the UE buffer should be transmitted within the indicated remaining time, so it can allocate suitable UL resource to make sure the delay-critical data </w:t>
      </w:r>
      <w:r w:rsidR="00AF3277">
        <w:rPr>
          <w:color w:val="000000" w:themeColor="text1"/>
          <w:lang w:val="en-US"/>
        </w:rPr>
        <w:t xml:space="preserve">(including packets in the same PDU Set) </w:t>
      </w:r>
      <w:r>
        <w:rPr>
          <w:color w:val="000000" w:themeColor="text1"/>
          <w:lang w:val="en-US"/>
        </w:rPr>
        <w:t>can be delivered in time before discarding.</w:t>
      </w:r>
    </w:p>
    <w:p w14:paraId="493EAFBE" w14:textId="69D3C27F" w:rsidR="00BF7BD5" w:rsidRDefault="00F43A9B" w:rsidP="00FB3D36">
      <w:pPr>
        <w:jc w:val="both"/>
        <w:rPr>
          <w:color w:val="000000" w:themeColor="text1"/>
          <w:lang w:val="en-US"/>
        </w:rPr>
      </w:pPr>
      <w:r>
        <w:rPr>
          <w:color w:val="000000" w:themeColor="text1"/>
          <w:lang w:val="en-US"/>
        </w:rPr>
        <w:t xml:space="preserve">If RAN aims to enable multi-modal synchronization, when DSR is triggered by a LCH with packets from a data flow with multi-modal synchronization requirement, we think the UE can also include the packets from another data flow that is to be synchronized as </w:t>
      </w:r>
      <w:proofErr w:type="gramStart"/>
      <w:r>
        <w:rPr>
          <w:color w:val="000000" w:themeColor="text1"/>
          <w:lang w:val="en-US"/>
        </w:rPr>
        <w:t>delay-critical</w:t>
      </w:r>
      <w:proofErr w:type="gramEnd"/>
      <w:r>
        <w:rPr>
          <w:color w:val="000000" w:themeColor="text1"/>
          <w:lang w:val="en-US"/>
        </w:rPr>
        <w:t xml:space="preserve"> PDCP SDUs, even if their respective remaining time till discard timer expiry is still long. Thus, the delay-critical data volume indicated in the DSR can include packets from the two (or more) flows that are needed to </w:t>
      </w:r>
      <w:proofErr w:type="gramStart"/>
      <w:r>
        <w:rPr>
          <w:color w:val="000000" w:themeColor="text1"/>
          <w:lang w:val="en-US"/>
        </w:rPr>
        <w:t>synchronized</w:t>
      </w:r>
      <w:proofErr w:type="gramEnd"/>
      <w:r>
        <w:rPr>
          <w:color w:val="000000" w:themeColor="text1"/>
          <w:lang w:val="en-US"/>
        </w:rPr>
        <w:t xml:space="preserve">, and the </w:t>
      </w:r>
      <w:proofErr w:type="spellStart"/>
      <w:r>
        <w:rPr>
          <w:color w:val="000000" w:themeColor="text1"/>
          <w:lang w:val="en-US"/>
        </w:rPr>
        <w:t>gNB</w:t>
      </w:r>
      <w:proofErr w:type="spellEnd"/>
      <w:r>
        <w:rPr>
          <w:color w:val="000000" w:themeColor="text1"/>
          <w:lang w:val="en-US"/>
        </w:rPr>
        <w:t xml:space="preserve"> is able to timely allocate UL resource that is sufficiently large to accommodate data from these flows</w:t>
      </w:r>
      <w:r w:rsidR="00AF3277">
        <w:rPr>
          <w:color w:val="000000" w:themeColor="text1"/>
          <w:lang w:val="en-US"/>
        </w:rPr>
        <w:t>, before discarding of packets on one flow that may eventually leads to synchronization failure</w:t>
      </w:r>
      <w:r>
        <w:rPr>
          <w:color w:val="000000" w:themeColor="text1"/>
          <w:lang w:val="en-US"/>
        </w:rPr>
        <w:t>.</w:t>
      </w:r>
    </w:p>
    <w:p w14:paraId="56A00A34" w14:textId="7390C089" w:rsidR="00F43A9B" w:rsidRDefault="00F43A9B" w:rsidP="00F43A9B">
      <w:pPr>
        <w:jc w:val="both"/>
        <w:rPr>
          <w:b/>
          <w:bCs/>
          <w:color w:val="000000" w:themeColor="text1"/>
          <w:lang w:val="en-US"/>
        </w:rPr>
      </w:pPr>
      <w:r>
        <w:rPr>
          <w:b/>
          <w:bCs/>
          <w:color w:val="000000" w:themeColor="text1"/>
          <w:lang w:val="en-US"/>
        </w:rPr>
        <w:t xml:space="preserve">Proposal </w:t>
      </w:r>
      <w:r>
        <w:rPr>
          <w:b/>
          <w:bCs/>
          <w:color w:val="000000" w:themeColor="text1"/>
          <w:lang w:val="en-US"/>
        </w:rPr>
        <w:t>4</w:t>
      </w:r>
      <w:r w:rsidRPr="004B12F8">
        <w:rPr>
          <w:b/>
          <w:bCs/>
          <w:color w:val="000000" w:themeColor="text1"/>
          <w:lang w:val="en-US"/>
        </w:rPr>
        <w:t xml:space="preserve">: </w:t>
      </w:r>
      <w:r>
        <w:rPr>
          <w:b/>
          <w:bCs/>
          <w:color w:val="000000" w:themeColor="text1"/>
          <w:lang w:val="en-US"/>
        </w:rPr>
        <w:t xml:space="preserve">To support multi-modal synchronization, the definition of </w:t>
      </w:r>
      <w:proofErr w:type="gramStart"/>
      <w:r>
        <w:rPr>
          <w:b/>
          <w:bCs/>
          <w:color w:val="000000" w:themeColor="text1"/>
          <w:lang w:val="en-US"/>
        </w:rPr>
        <w:t>delay-critical</w:t>
      </w:r>
      <w:proofErr w:type="gramEnd"/>
      <w:r>
        <w:rPr>
          <w:b/>
          <w:bCs/>
          <w:color w:val="000000" w:themeColor="text1"/>
          <w:lang w:val="en-US"/>
        </w:rPr>
        <w:t xml:space="preserve"> PDCP SDUs for DSR data volume calculation could be extended to include packets from another flow that needs to be synchronized.</w:t>
      </w:r>
    </w:p>
    <w:p w14:paraId="7BABF148" w14:textId="77777777" w:rsidR="006E5AB7" w:rsidRPr="0044414E" w:rsidRDefault="006E5AB7" w:rsidP="00DE0C52">
      <w:pPr>
        <w:jc w:val="both"/>
        <w:rPr>
          <w:color w:val="000000" w:themeColor="text1"/>
          <w:lang w:val="en-US"/>
        </w:rPr>
      </w:pPr>
    </w:p>
    <w:p w14:paraId="5F8132DA" w14:textId="0C1A5886" w:rsidR="006E26B7" w:rsidRDefault="006E26B7" w:rsidP="006E26B7">
      <w:pPr>
        <w:pStyle w:val="Heading2"/>
        <w:rPr>
          <w:lang w:val="en-US"/>
        </w:rPr>
      </w:pPr>
      <w:r>
        <w:rPr>
          <w:lang w:val="en-US"/>
        </w:rPr>
        <w:t xml:space="preserve">Multiple </w:t>
      </w:r>
      <w:r w:rsidR="00E24506">
        <w:rPr>
          <w:lang w:val="en-US"/>
        </w:rPr>
        <w:t xml:space="preserve">Active </w:t>
      </w:r>
      <w:r>
        <w:rPr>
          <w:lang w:val="en-US"/>
        </w:rPr>
        <w:t>DRX Configurations for Multi-Modality</w:t>
      </w:r>
    </w:p>
    <w:p w14:paraId="2E6F51A8" w14:textId="02830431" w:rsidR="0044414E" w:rsidRDefault="0044414E" w:rsidP="0044414E">
      <w:pPr>
        <w:jc w:val="both"/>
        <w:rPr>
          <w:lang w:val="en-US"/>
        </w:rPr>
      </w:pPr>
      <w:r>
        <w:rPr>
          <w:lang w:val="en-US"/>
        </w:rPr>
        <w:t xml:space="preserve">It is indeed beneficial if the DRX cycle is configured to match the XR traffic periodicity, which allows the UE to monitor PDCCH only when it intends to transmit/receive a packet in accordance with the expected packet arrival rate. When the UE does not intend to transmit/receive the data, it does not </w:t>
      </w:r>
      <w:r w:rsidR="00AF3277">
        <w:rPr>
          <w:lang w:val="en-US"/>
        </w:rPr>
        <w:t xml:space="preserve">need to </w:t>
      </w:r>
      <w:r>
        <w:rPr>
          <w:lang w:val="en-US"/>
        </w:rPr>
        <w:t xml:space="preserve">monitor PDCCH and can save UE power.  If there is only one traffic flow whose traffic periodicity can match the supported DRX periodicity, the situation is quite straightforward as the UE can be configured with a DRX cycle that matches the traffic periodicity of the flow. </w:t>
      </w:r>
      <w:r w:rsidR="00FE1EC9">
        <w:rPr>
          <w:lang w:val="en-US"/>
        </w:rPr>
        <w:t xml:space="preserve">To support </w:t>
      </w:r>
      <w:r w:rsidR="000A4784">
        <w:rPr>
          <w:lang w:val="en-US"/>
        </w:rPr>
        <w:t xml:space="preserve">XR </w:t>
      </w:r>
      <w:r w:rsidR="00FE1EC9">
        <w:rPr>
          <w:lang w:val="en-US"/>
        </w:rPr>
        <w:t>traffic flows with non-integer periodicities (such as frame rates of 30, 60, and 90 fps), RAN2 has introduced rational number based on DRX cycles in Rel-18.</w:t>
      </w:r>
    </w:p>
    <w:p w14:paraId="7F9C68B4" w14:textId="29AAF8FD" w:rsidR="0044414E" w:rsidRDefault="00FE1EC9" w:rsidP="0044414E">
      <w:pPr>
        <w:jc w:val="both"/>
        <w:rPr>
          <w:lang w:val="en-US"/>
        </w:rPr>
      </w:pPr>
      <w:r>
        <w:rPr>
          <w:lang w:val="en-US"/>
        </w:rPr>
        <w:t xml:space="preserve">To support multi-modal services involving multiple traffic flows, one single DRX configuration may be insufficient to support efficient power saving. For instance, in </w:t>
      </w:r>
      <w:r w:rsidR="0044414E">
        <w:rPr>
          <w:lang w:val="en-US"/>
        </w:rPr>
        <w:t>video there may be two different streams corresponding to displays for FOV (Field of View) and omnidirectional view respectively</w:t>
      </w:r>
      <w:r>
        <w:rPr>
          <w:lang w:val="en-US"/>
        </w:rPr>
        <w:t>, and</w:t>
      </w:r>
      <w:r w:rsidR="0044414E">
        <w:rPr>
          <w:lang w:val="en-US"/>
        </w:rPr>
        <w:t xml:space="preserve"> the required refresh rate for these two streams can be quite different</w:t>
      </w:r>
      <w:r>
        <w:rPr>
          <w:lang w:val="en-US"/>
        </w:rPr>
        <w:t>, which consequently result in different packet arrival rate for these flows</w:t>
      </w:r>
      <w:r w:rsidR="003045FC">
        <w:rPr>
          <w:lang w:val="en-US"/>
        </w:rPr>
        <w:t>.</w:t>
      </w:r>
    </w:p>
    <w:p w14:paraId="2E69B6F4" w14:textId="2D5DBEBC" w:rsidR="0044414E" w:rsidRDefault="0044414E" w:rsidP="0044414E">
      <w:pPr>
        <w:jc w:val="both"/>
        <w:rPr>
          <w:lang w:val="en-US"/>
        </w:rPr>
      </w:pPr>
      <w:r>
        <w:rPr>
          <w:lang w:val="en-US"/>
        </w:rPr>
        <w:t xml:space="preserve">Thus, </w:t>
      </w:r>
      <w:r w:rsidR="000A4784">
        <w:rPr>
          <w:lang w:val="en-US"/>
        </w:rPr>
        <w:t xml:space="preserve">in our opinions </w:t>
      </w:r>
      <w:r>
        <w:rPr>
          <w:lang w:val="en-US"/>
        </w:rPr>
        <w:t xml:space="preserve">it is inefficient and not flexible enough to support multiple traffic flows concurrently with only one active DRX configuration. Specifically, if the DRX configuration is set in accordance with the periodicity of one </w:t>
      </w:r>
      <w:r>
        <w:rPr>
          <w:lang w:val="en-US"/>
        </w:rPr>
        <w:lastRenderedPageBreak/>
        <w:t xml:space="preserve">of the traffic flows, some packets from another traffic flow may arrive in C-DRX OFF-duration and cannot be scheduled on time. This obviously can severely degrade the latency performance and hence </w:t>
      </w:r>
      <w:r w:rsidR="000A4784">
        <w:rPr>
          <w:lang w:val="en-US"/>
        </w:rPr>
        <w:t xml:space="preserve">XR </w:t>
      </w:r>
      <w:r>
        <w:rPr>
          <w:lang w:val="en-US"/>
        </w:rPr>
        <w:t>user experience.</w:t>
      </w:r>
    </w:p>
    <w:p w14:paraId="289C8855" w14:textId="2C9A1740" w:rsidR="0044414E" w:rsidRDefault="0044414E" w:rsidP="0044414E">
      <w:pPr>
        <w:jc w:val="both"/>
        <w:rPr>
          <w:lang w:val="en-US"/>
        </w:rPr>
      </w:pPr>
      <w:proofErr w:type="gramStart"/>
      <w:r>
        <w:rPr>
          <w:lang w:val="en-US"/>
        </w:rPr>
        <w:t>In light of</w:t>
      </w:r>
      <w:proofErr w:type="gramEnd"/>
      <w:r>
        <w:rPr>
          <w:lang w:val="en-US"/>
        </w:rPr>
        <w:t xml:space="preserve"> this, </w:t>
      </w:r>
      <w:r w:rsidR="00FE1EC9">
        <w:rPr>
          <w:lang w:val="en-US"/>
        </w:rPr>
        <w:t xml:space="preserve">for multi-modal services </w:t>
      </w:r>
      <w:r>
        <w:rPr>
          <w:lang w:val="en-US"/>
        </w:rPr>
        <w:t xml:space="preserve">we think it is beneficial to have multiple DRX configurations </w:t>
      </w:r>
      <w:r w:rsidR="000A4784">
        <w:rPr>
          <w:lang w:val="en-US"/>
        </w:rPr>
        <w:t xml:space="preserve">that are activated </w:t>
      </w:r>
      <w:r>
        <w:rPr>
          <w:lang w:val="en-US"/>
        </w:rPr>
        <w:t>simultaneously, in order to make sure the packets from different traffic flows can all be served on time. For example, two DRX configurations can be active at the same time, where the first DRX configuration is configured to handle video traffic flow by setting the periodicity to match video packet arrival rate, and the second DRX configuration is configured to handle audio traffic flow by setting the periodicity to match audio packet arrival rate. It is worth highlighting that, we are not suggesting that multiple active DRX configurations are always needed, but at least from specification perspective we should have such flexibility when it is deemed necessary, depending on the concerned XR application.</w:t>
      </w:r>
    </w:p>
    <w:p w14:paraId="5ACCE84A" w14:textId="73DDFD93" w:rsidR="00E24506" w:rsidRDefault="00E24506" w:rsidP="00E24506">
      <w:pPr>
        <w:jc w:val="both"/>
        <w:rPr>
          <w:b/>
          <w:bCs/>
          <w:color w:val="000000" w:themeColor="text1"/>
          <w:lang w:val="en-US"/>
        </w:rPr>
      </w:pPr>
      <w:r>
        <w:rPr>
          <w:b/>
          <w:bCs/>
          <w:color w:val="000000" w:themeColor="text1"/>
          <w:lang w:val="en-US"/>
        </w:rPr>
        <w:t>Proposal 5</w:t>
      </w:r>
      <w:r w:rsidRPr="004B12F8">
        <w:rPr>
          <w:b/>
          <w:bCs/>
          <w:color w:val="000000" w:themeColor="text1"/>
          <w:lang w:val="en-US"/>
        </w:rPr>
        <w:t xml:space="preserve">: </w:t>
      </w:r>
      <w:r>
        <w:rPr>
          <w:b/>
          <w:bCs/>
          <w:color w:val="000000" w:themeColor="text1"/>
          <w:lang w:val="en-US"/>
        </w:rPr>
        <w:t>To support multi-modal services involving multiple traffic flows with different packet arrival rates, RAN2 should consider multiple active DRX configurations</w:t>
      </w:r>
      <w:r w:rsidR="000A4784">
        <w:rPr>
          <w:b/>
          <w:bCs/>
          <w:color w:val="000000" w:themeColor="text1"/>
          <w:lang w:val="en-US"/>
        </w:rPr>
        <w:t xml:space="preserve"> in Rel-19</w:t>
      </w:r>
      <w:r>
        <w:rPr>
          <w:b/>
          <w:bCs/>
          <w:color w:val="000000" w:themeColor="text1"/>
          <w:lang w:val="en-US"/>
        </w:rPr>
        <w:t>.</w:t>
      </w:r>
    </w:p>
    <w:p w14:paraId="153517F6" w14:textId="77777777" w:rsidR="001B6BBF" w:rsidRPr="00B06924" w:rsidRDefault="001B6BBF"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3FB2CE58" w14:textId="640F8152" w:rsidR="00F136C7" w:rsidRDefault="00F136C7" w:rsidP="00483F97">
      <w:pPr>
        <w:jc w:val="both"/>
        <w:rPr>
          <w:iCs/>
          <w:lang w:val="en-US"/>
        </w:rPr>
      </w:pPr>
      <w:r>
        <w:rPr>
          <w:iCs/>
          <w:lang w:val="en-US"/>
        </w:rPr>
        <w:t xml:space="preserve">In this paper, we </w:t>
      </w:r>
      <w:r w:rsidR="00E24506">
        <w:rPr>
          <w:iCs/>
          <w:lang w:val="en-US"/>
        </w:rPr>
        <w:t>have discussed some aspects that RAN2 can consider for Rel-19 XR on multi-modal services, with the following proposals:</w:t>
      </w:r>
    </w:p>
    <w:p w14:paraId="345007BB" w14:textId="1F39445B" w:rsidR="00DF3125" w:rsidRDefault="00DF3125" w:rsidP="00DF3125">
      <w:pPr>
        <w:jc w:val="both"/>
        <w:rPr>
          <w:b/>
          <w:bCs/>
          <w:color w:val="000000" w:themeColor="text1"/>
          <w:lang w:val="en-US"/>
        </w:rPr>
      </w:pPr>
      <w:r>
        <w:rPr>
          <w:b/>
          <w:bCs/>
          <w:color w:val="000000" w:themeColor="text1"/>
          <w:lang w:val="en-US"/>
        </w:rPr>
        <w:t>Observation 1</w:t>
      </w:r>
      <w:r w:rsidRPr="004B12F8">
        <w:rPr>
          <w:b/>
          <w:bCs/>
          <w:color w:val="000000" w:themeColor="text1"/>
          <w:lang w:val="en-US"/>
        </w:rPr>
        <w:t xml:space="preserve">: </w:t>
      </w:r>
      <w:r>
        <w:rPr>
          <w:b/>
          <w:bCs/>
          <w:color w:val="000000" w:themeColor="text1"/>
          <w:lang w:val="en-US"/>
        </w:rPr>
        <w:t xml:space="preserve">With awareness of multi-modal synchronization requirement, RAN may discard the packets that have failed to achieve synchronization to save radio </w:t>
      </w:r>
      <w:proofErr w:type="gramStart"/>
      <w:r>
        <w:rPr>
          <w:b/>
          <w:bCs/>
          <w:color w:val="000000" w:themeColor="text1"/>
          <w:lang w:val="en-US"/>
        </w:rPr>
        <w:t>resource, if</w:t>
      </w:r>
      <w:proofErr w:type="gramEnd"/>
      <w:r>
        <w:rPr>
          <w:b/>
          <w:bCs/>
          <w:color w:val="000000" w:themeColor="text1"/>
          <w:lang w:val="en-US"/>
        </w:rPr>
        <w:t xml:space="preserve"> these packets do not provide additional </w:t>
      </w:r>
      <w:r w:rsidR="00AF3277">
        <w:rPr>
          <w:b/>
          <w:bCs/>
          <w:color w:val="000000" w:themeColor="text1"/>
          <w:lang w:val="en-US"/>
        </w:rPr>
        <w:t>benefits</w:t>
      </w:r>
      <w:r>
        <w:rPr>
          <w:b/>
          <w:bCs/>
          <w:color w:val="000000" w:themeColor="text1"/>
          <w:lang w:val="en-US"/>
        </w:rPr>
        <w:t xml:space="preserve"> to the Application layer when multi-modal synchronization is failed.</w:t>
      </w:r>
    </w:p>
    <w:p w14:paraId="20B9D096" w14:textId="77777777" w:rsidR="00F43A9B" w:rsidRDefault="00F43A9B" w:rsidP="00483F97">
      <w:pPr>
        <w:jc w:val="both"/>
        <w:rPr>
          <w:iCs/>
          <w:lang w:val="en-US"/>
        </w:rPr>
      </w:pPr>
    </w:p>
    <w:p w14:paraId="646DB8C1" w14:textId="77777777" w:rsidR="00F43A9B" w:rsidRDefault="00F43A9B" w:rsidP="00F43A9B">
      <w:pPr>
        <w:jc w:val="both"/>
        <w:rPr>
          <w:b/>
          <w:bCs/>
          <w:color w:val="000000" w:themeColor="text1"/>
          <w:lang w:val="en-US"/>
        </w:rPr>
      </w:pPr>
      <w:r>
        <w:rPr>
          <w:b/>
          <w:bCs/>
          <w:color w:val="000000" w:themeColor="text1"/>
          <w:lang w:val="en-US"/>
        </w:rPr>
        <w:t>Proposal 1</w:t>
      </w:r>
      <w:r w:rsidRPr="004B12F8">
        <w:rPr>
          <w:b/>
          <w:bCs/>
          <w:color w:val="000000" w:themeColor="text1"/>
          <w:lang w:val="en-US"/>
        </w:rPr>
        <w:t xml:space="preserve">: </w:t>
      </w:r>
      <w:r>
        <w:rPr>
          <w:b/>
          <w:bCs/>
          <w:color w:val="000000" w:themeColor="text1"/>
          <w:lang w:val="en-US"/>
        </w:rPr>
        <w:t>The following information can be provided to RAN for awareness of multi-modal synchronization:</w:t>
      </w:r>
    </w:p>
    <w:p w14:paraId="6055B34E" w14:textId="2E0E1233" w:rsidR="00F43A9B" w:rsidRDefault="00F43A9B" w:rsidP="00F43A9B">
      <w:pPr>
        <w:pStyle w:val="ListParagraph"/>
        <w:numPr>
          <w:ilvl w:val="0"/>
          <w:numId w:val="74"/>
        </w:numPr>
        <w:jc w:val="both"/>
        <w:rPr>
          <w:b/>
          <w:bCs/>
          <w:color w:val="000000" w:themeColor="text1"/>
          <w:lang w:val="en-US"/>
        </w:rPr>
      </w:pPr>
      <w:r>
        <w:rPr>
          <w:b/>
          <w:bCs/>
          <w:color w:val="000000" w:themeColor="text1"/>
          <w:lang w:val="en-US"/>
        </w:rPr>
        <w:t>Multi-Modal Service ID (MMSID): Indication of which QoS flows are inter-</w:t>
      </w:r>
      <w:r w:rsidR="00647110">
        <w:rPr>
          <w:b/>
          <w:bCs/>
          <w:color w:val="000000" w:themeColor="text1"/>
          <w:lang w:val="en-US"/>
        </w:rPr>
        <w:t>correlated</w:t>
      </w:r>
      <w:r>
        <w:rPr>
          <w:b/>
          <w:bCs/>
          <w:color w:val="000000" w:themeColor="text1"/>
          <w:lang w:val="en-US"/>
        </w:rPr>
        <w:t>.</w:t>
      </w:r>
    </w:p>
    <w:p w14:paraId="794AC223" w14:textId="74553B59" w:rsidR="001C3088" w:rsidRPr="00F43A9B" w:rsidRDefault="00F43A9B" w:rsidP="009C6479">
      <w:pPr>
        <w:pStyle w:val="ListParagraph"/>
        <w:numPr>
          <w:ilvl w:val="0"/>
          <w:numId w:val="74"/>
        </w:numPr>
        <w:jc w:val="both"/>
        <w:rPr>
          <w:b/>
          <w:bCs/>
          <w:color w:val="000000" w:themeColor="text1"/>
          <w:lang w:val="en-US"/>
        </w:rPr>
      </w:pPr>
      <w:r>
        <w:rPr>
          <w:b/>
          <w:bCs/>
          <w:color w:val="000000" w:themeColor="text1"/>
          <w:lang w:val="en-US"/>
        </w:rPr>
        <w:t>Multi-Modal Service Integrated Handling Information (MMSIHI): Indication of whether discarding is allowed when synchronization is failed.</w:t>
      </w:r>
    </w:p>
    <w:p w14:paraId="7ABBBC4D" w14:textId="77777777" w:rsidR="00F43A9B" w:rsidRDefault="00F43A9B" w:rsidP="00F43A9B">
      <w:pPr>
        <w:jc w:val="both"/>
        <w:rPr>
          <w:b/>
          <w:bCs/>
          <w:color w:val="000000" w:themeColor="text1"/>
          <w:lang w:val="en-US"/>
        </w:rPr>
      </w:pPr>
      <w:r>
        <w:rPr>
          <w:b/>
          <w:bCs/>
          <w:color w:val="000000" w:themeColor="text1"/>
          <w:lang w:val="en-US"/>
        </w:rPr>
        <w:t>Proposal 2</w:t>
      </w:r>
      <w:r w:rsidRPr="004B12F8">
        <w:rPr>
          <w:b/>
          <w:bCs/>
          <w:color w:val="000000" w:themeColor="text1"/>
          <w:lang w:val="en-US"/>
        </w:rPr>
        <w:t xml:space="preserve">: </w:t>
      </w:r>
      <w:r>
        <w:rPr>
          <w:b/>
          <w:bCs/>
          <w:color w:val="000000" w:themeColor="text1"/>
          <w:lang w:val="en-US"/>
        </w:rPr>
        <w:t>RAN2 should send a LS to SA2, to confirm the feasibility of transferring the information from CN to RAN about synchronization requirement among multiple data flows.</w:t>
      </w:r>
    </w:p>
    <w:p w14:paraId="261BDD11" w14:textId="77777777" w:rsidR="00F43A9B" w:rsidRDefault="00F43A9B" w:rsidP="00F43A9B">
      <w:pPr>
        <w:jc w:val="both"/>
        <w:rPr>
          <w:b/>
          <w:bCs/>
          <w:color w:val="000000" w:themeColor="text1"/>
          <w:lang w:val="en-US"/>
        </w:rPr>
      </w:pPr>
      <w:r>
        <w:rPr>
          <w:b/>
          <w:bCs/>
          <w:color w:val="000000" w:themeColor="text1"/>
          <w:lang w:val="en-US"/>
        </w:rPr>
        <w:t>Proposal 3</w:t>
      </w:r>
      <w:r w:rsidRPr="004B12F8">
        <w:rPr>
          <w:b/>
          <w:bCs/>
          <w:color w:val="000000" w:themeColor="text1"/>
          <w:lang w:val="en-US"/>
        </w:rPr>
        <w:t xml:space="preserve">: </w:t>
      </w:r>
      <w:r>
        <w:rPr>
          <w:b/>
          <w:bCs/>
          <w:color w:val="000000" w:themeColor="text1"/>
          <w:lang w:val="en-US"/>
        </w:rPr>
        <w:t>RAN2 can consider extending the UAI, that enables the UE to provide the assistance information relating to multi-modal synchronization among multiple uplink QoS flows to RAN.</w:t>
      </w:r>
    </w:p>
    <w:p w14:paraId="19D01E42" w14:textId="77777777" w:rsidR="00F43A9B" w:rsidRDefault="00F43A9B" w:rsidP="00F43A9B">
      <w:pPr>
        <w:jc w:val="both"/>
        <w:rPr>
          <w:b/>
          <w:bCs/>
          <w:color w:val="000000" w:themeColor="text1"/>
          <w:lang w:val="en-US"/>
        </w:rPr>
      </w:pPr>
      <w:r>
        <w:rPr>
          <w:b/>
          <w:bCs/>
          <w:color w:val="000000" w:themeColor="text1"/>
          <w:lang w:val="en-US"/>
        </w:rPr>
        <w:t>Proposal 4</w:t>
      </w:r>
      <w:r w:rsidRPr="004B12F8">
        <w:rPr>
          <w:b/>
          <w:bCs/>
          <w:color w:val="000000" w:themeColor="text1"/>
          <w:lang w:val="en-US"/>
        </w:rPr>
        <w:t xml:space="preserve">: </w:t>
      </w:r>
      <w:r>
        <w:rPr>
          <w:b/>
          <w:bCs/>
          <w:color w:val="000000" w:themeColor="text1"/>
          <w:lang w:val="en-US"/>
        </w:rPr>
        <w:t xml:space="preserve">To support multi-modal synchronization, the definition of </w:t>
      </w:r>
      <w:proofErr w:type="gramStart"/>
      <w:r>
        <w:rPr>
          <w:b/>
          <w:bCs/>
          <w:color w:val="000000" w:themeColor="text1"/>
          <w:lang w:val="en-US"/>
        </w:rPr>
        <w:t>delay-critical</w:t>
      </w:r>
      <w:proofErr w:type="gramEnd"/>
      <w:r>
        <w:rPr>
          <w:b/>
          <w:bCs/>
          <w:color w:val="000000" w:themeColor="text1"/>
          <w:lang w:val="en-US"/>
        </w:rPr>
        <w:t xml:space="preserve"> PDCP SDUs for DSR data volume calculation could be extended to include packets from another flow that needs to be synchronized.</w:t>
      </w:r>
    </w:p>
    <w:p w14:paraId="19D7767A" w14:textId="77777777" w:rsidR="00F43A9B" w:rsidRDefault="00F43A9B" w:rsidP="00F43A9B">
      <w:pPr>
        <w:jc w:val="both"/>
        <w:rPr>
          <w:b/>
          <w:bCs/>
          <w:color w:val="000000" w:themeColor="text1"/>
          <w:lang w:val="en-US"/>
        </w:rPr>
      </w:pPr>
      <w:r>
        <w:rPr>
          <w:b/>
          <w:bCs/>
          <w:color w:val="000000" w:themeColor="text1"/>
          <w:lang w:val="en-US"/>
        </w:rPr>
        <w:t>Proposal 5</w:t>
      </w:r>
      <w:r w:rsidRPr="004B12F8">
        <w:rPr>
          <w:b/>
          <w:bCs/>
          <w:color w:val="000000" w:themeColor="text1"/>
          <w:lang w:val="en-US"/>
        </w:rPr>
        <w:t xml:space="preserve">: </w:t>
      </w:r>
      <w:r>
        <w:rPr>
          <w:b/>
          <w:bCs/>
          <w:color w:val="000000" w:themeColor="text1"/>
          <w:lang w:val="en-US"/>
        </w:rPr>
        <w:t>To support multi-modal services involving multiple traffic flows with different packet arrival rates, RAN2 should consider multiple active DRX configurations in Rel-19.</w:t>
      </w:r>
    </w:p>
    <w:p w14:paraId="1381EF08" w14:textId="77777777" w:rsidR="00F43A9B" w:rsidRDefault="00F43A9B"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52EA8D5B" w14:textId="3B5A1C1E" w:rsidR="00E24506" w:rsidRPr="00E24506" w:rsidRDefault="00E24506" w:rsidP="006C176C">
      <w:pPr>
        <w:numPr>
          <w:ilvl w:val="0"/>
          <w:numId w:val="26"/>
        </w:numPr>
        <w:overflowPunct w:val="0"/>
        <w:autoSpaceDE w:val="0"/>
        <w:autoSpaceDN w:val="0"/>
        <w:adjustRightInd w:val="0"/>
        <w:spacing w:before="100" w:beforeAutospacing="1" w:after="100" w:afterAutospacing="1"/>
        <w:ind w:left="562" w:hanging="562"/>
        <w:textAlignment w:val="baseline"/>
      </w:pPr>
      <w:r>
        <w:t>RP-240791, Revised WID on XR (</w:t>
      </w:r>
      <w:proofErr w:type="spellStart"/>
      <w:r>
        <w:t>eXtended</w:t>
      </w:r>
      <w:proofErr w:type="spellEnd"/>
      <w:r>
        <w:t xml:space="preserve"> Reality) for NR Phase 3, </w:t>
      </w:r>
      <w:r w:rsidR="003045FC">
        <w:t>3GPP TSG RAN #103, Maastricht, Netherland, March 2024.</w:t>
      </w:r>
    </w:p>
    <w:p w14:paraId="38105AF9" w14:textId="46F5E392" w:rsidR="006C176C" w:rsidRPr="00E24506" w:rsidRDefault="001B6BBF" w:rsidP="006C176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3GPP TS </w:t>
      </w:r>
      <w:r w:rsidR="00E24506">
        <w:rPr>
          <w:bCs/>
          <w:iCs/>
        </w:rPr>
        <w:t>22.261</w:t>
      </w:r>
      <w:r w:rsidR="003045FC">
        <w:rPr>
          <w:bCs/>
          <w:iCs/>
        </w:rPr>
        <w:t>, V19.5.0, December 2023.</w:t>
      </w:r>
    </w:p>
    <w:p w14:paraId="33FB80B6" w14:textId="79ED8F9A" w:rsidR="00FF4698" w:rsidRPr="004014B9" w:rsidRDefault="00E24506" w:rsidP="00FF4698">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3GPP TS </w:t>
      </w:r>
      <w:r w:rsidR="003045FC">
        <w:rPr>
          <w:bCs/>
          <w:iCs/>
        </w:rPr>
        <w:t>23.501, V18.5.0, March 2024.</w:t>
      </w:r>
    </w:p>
    <w:p w14:paraId="26D2CCA3" w14:textId="77777777" w:rsidR="004014B9" w:rsidRDefault="004014B9" w:rsidP="004014B9">
      <w:pPr>
        <w:numPr>
          <w:ilvl w:val="0"/>
          <w:numId w:val="26"/>
        </w:numPr>
        <w:overflowPunct w:val="0"/>
        <w:autoSpaceDE w:val="0"/>
        <w:autoSpaceDN w:val="0"/>
        <w:adjustRightInd w:val="0"/>
        <w:spacing w:before="100" w:beforeAutospacing="1" w:after="100" w:afterAutospacing="1"/>
        <w:ind w:left="562" w:hanging="562"/>
        <w:textAlignment w:val="baseline"/>
      </w:pPr>
      <w:r>
        <w:t>3GPP TS 38.323, V18.1.0, April 2024.</w:t>
      </w:r>
    </w:p>
    <w:p w14:paraId="187A4C6E" w14:textId="14637AF9" w:rsidR="004014B9" w:rsidRPr="003045FC" w:rsidRDefault="004014B9" w:rsidP="00AF3277">
      <w:pPr>
        <w:numPr>
          <w:ilvl w:val="0"/>
          <w:numId w:val="26"/>
        </w:numPr>
        <w:overflowPunct w:val="0"/>
        <w:autoSpaceDE w:val="0"/>
        <w:autoSpaceDN w:val="0"/>
        <w:adjustRightInd w:val="0"/>
        <w:spacing w:before="100" w:beforeAutospacing="1" w:after="100" w:afterAutospacing="1"/>
        <w:ind w:left="562" w:hanging="562"/>
        <w:textAlignment w:val="baseline"/>
      </w:pPr>
      <w:r>
        <w:t>3GPP TS 38.322, V18.0.0, January 2024.</w:t>
      </w:r>
    </w:p>
    <w:sectPr w:rsidR="004014B9" w:rsidRPr="003045FC" w:rsidSect="00D91DC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79EBE" w14:textId="77777777" w:rsidR="00D91DC2" w:rsidRDefault="00D91DC2">
      <w:r>
        <w:separator/>
      </w:r>
    </w:p>
  </w:endnote>
  <w:endnote w:type="continuationSeparator" w:id="0">
    <w:p w14:paraId="5320E3E4" w14:textId="77777777" w:rsidR="00D91DC2" w:rsidRDefault="00D91DC2">
      <w:r>
        <w:continuationSeparator/>
      </w:r>
    </w:p>
  </w:endnote>
  <w:endnote w:type="continuationNotice" w:id="1">
    <w:p w14:paraId="6055D41E" w14:textId="77777777" w:rsidR="00D91DC2" w:rsidRDefault="00D91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194A5" w14:textId="77777777" w:rsidR="00D91DC2" w:rsidRDefault="00D91DC2">
      <w:r>
        <w:separator/>
      </w:r>
    </w:p>
  </w:footnote>
  <w:footnote w:type="continuationSeparator" w:id="0">
    <w:p w14:paraId="3E4719B0" w14:textId="77777777" w:rsidR="00D91DC2" w:rsidRDefault="00D91DC2">
      <w:r>
        <w:continuationSeparator/>
      </w:r>
    </w:p>
  </w:footnote>
  <w:footnote w:type="continuationNotice" w:id="1">
    <w:p w14:paraId="56FF64C1" w14:textId="77777777" w:rsidR="00D91DC2" w:rsidRDefault="00D91D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6E4286"/>
    <w:multiLevelType w:val="hybridMultilevel"/>
    <w:tmpl w:val="829ADA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EC06EC1"/>
    <w:multiLevelType w:val="hybridMultilevel"/>
    <w:tmpl w:val="5964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A9450A"/>
    <w:multiLevelType w:val="hybridMultilevel"/>
    <w:tmpl w:val="9640A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2"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7"/>
  </w:num>
  <w:num w:numId="2" w16cid:durableId="1464886471">
    <w:abstractNumId w:val="0"/>
  </w:num>
  <w:num w:numId="3" w16cid:durableId="6106756">
    <w:abstractNumId w:val="1"/>
  </w:num>
  <w:num w:numId="4" w16cid:durableId="9181927">
    <w:abstractNumId w:val="2"/>
  </w:num>
  <w:num w:numId="5" w16cid:durableId="189296478">
    <w:abstractNumId w:val="71"/>
  </w:num>
  <w:num w:numId="6" w16cid:durableId="216478951">
    <w:abstractNumId w:val="3"/>
  </w:num>
  <w:num w:numId="7" w16cid:durableId="2145732921">
    <w:abstractNumId w:val="4"/>
  </w:num>
  <w:num w:numId="8" w16cid:durableId="910503920">
    <w:abstractNumId w:val="27"/>
  </w:num>
  <w:num w:numId="9" w16cid:durableId="418721023">
    <w:abstractNumId w:val="60"/>
  </w:num>
  <w:num w:numId="10" w16cid:durableId="701636600">
    <w:abstractNumId w:val="46"/>
  </w:num>
  <w:num w:numId="11" w16cid:durableId="1130325448">
    <w:abstractNumId w:val="19"/>
  </w:num>
  <w:num w:numId="12" w16cid:durableId="1997687803">
    <w:abstractNumId w:val="42"/>
  </w:num>
  <w:num w:numId="13" w16cid:durableId="1749767913">
    <w:abstractNumId w:val="64"/>
  </w:num>
  <w:num w:numId="14" w16cid:durableId="1287271592">
    <w:abstractNumId w:val="7"/>
  </w:num>
  <w:num w:numId="15" w16cid:durableId="1065492308">
    <w:abstractNumId w:val="16"/>
  </w:num>
  <w:num w:numId="16" w16cid:durableId="1691565340">
    <w:abstractNumId w:val="35"/>
  </w:num>
  <w:num w:numId="17" w16cid:durableId="1527668550">
    <w:abstractNumId w:val="21"/>
  </w:num>
  <w:num w:numId="18" w16cid:durableId="113863268">
    <w:abstractNumId w:val="12"/>
  </w:num>
  <w:num w:numId="19" w16cid:durableId="659583198">
    <w:abstractNumId w:val="50"/>
  </w:num>
  <w:num w:numId="20" w16cid:durableId="1308317274">
    <w:abstractNumId w:val="31"/>
  </w:num>
  <w:num w:numId="21" w16cid:durableId="1576550474">
    <w:abstractNumId w:val="23"/>
  </w:num>
  <w:num w:numId="22" w16cid:durableId="235358636">
    <w:abstractNumId w:val="33"/>
  </w:num>
  <w:num w:numId="23" w16cid:durableId="97602813">
    <w:abstractNumId w:val="58"/>
  </w:num>
  <w:num w:numId="24" w16cid:durableId="710617151">
    <w:abstractNumId w:val="59"/>
  </w:num>
  <w:num w:numId="25" w16cid:durableId="1384014814">
    <w:abstractNumId w:val="32"/>
  </w:num>
  <w:num w:numId="26" w16cid:durableId="912855578">
    <w:abstractNumId w:val="6"/>
  </w:num>
  <w:num w:numId="27" w16cid:durableId="1431848407">
    <w:abstractNumId w:val="62"/>
  </w:num>
  <w:num w:numId="28" w16cid:durableId="1499610725">
    <w:abstractNumId w:val="8"/>
  </w:num>
  <w:num w:numId="29" w16cid:durableId="1731878760">
    <w:abstractNumId w:val="56"/>
  </w:num>
  <w:num w:numId="30" w16cid:durableId="1642735486">
    <w:abstractNumId w:val="45"/>
  </w:num>
  <w:num w:numId="31" w16cid:durableId="49812754">
    <w:abstractNumId w:val="20"/>
  </w:num>
  <w:num w:numId="32" w16cid:durableId="1123622218">
    <w:abstractNumId w:val="57"/>
  </w:num>
  <w:num w:numId="33" w16cid:durableId="1913348842">
    <w:abstractNumId w:val="65"/>
  </w:num>
  <w:num w:numId="34" w16cid:durableId="616252452">
    <w:abstractNumId w:val="54"/>
  </w:num>
  <w:num w:numId="35" w16cid:durableId="1878852805">
    <w:abstractNumId w:val="38"/>
  </w:num>
  <w:num w:numId="36" w16cid:durableId="486896589">
    <w:abstractNumId w:val="43"/>
  </w:num>
  <w:num w:numId="37" w16cid:durableId="279000458">
    <w:abstractNumId w:val="36"/>
  </w:num>
  <w:num w:numId="38" w16cid:durableId="2066174909">
    <w:abstractNumId w:val="63"/>
  </w:num>
  <w:num w:numId="39" w16cid:durableId="1625572420">
    <w:abstractNumId w:val="30"/>
  </w:num>
  <w:num w:numId="40" w16cid:durableId="194776442">
    <w:abstractNumId w:val="69"/>
  </w:num>
  <w:num w:numId="41" w16cid:durableId="1049039292">
    <w:abstractNumId w:val="9"/>
  </w:num>
  <w:num w:numId="42" w16cid:durableId="1748335123">
    <w:abstractNumId w:val="72"/>
  </w:num>
  <w:num w:numId="43" w16cid:durableId="324863305">
    <w:abstractNumId w:val="70"/>
  </w:num>
  <w:num w:numId="44" w16cid:durableId="87776830">
    <w:abstractNumId w:val="39"/>
  </w:num>
  <w:num w:numId="45" w16cid:durableId="116878813">
    <w:abstractNumId w:val="5"/>
  </w:num>
  <w:num w:numId="46" w16cid:durableId="1556234868">
    <w:abstractNumId w:val="25"/>
  </w:num>
  <w:num w:numId="47" w16cid:durableId="1344823590">
    <w:abstractNumId w:val="47"/>
  </w:num>
  <w:num w:numId="48" w16cid:durableId="49882736">
    <w:abstractNumId w:val="41"/>
  </w:num>
  <w:num w:numId="49" w16cid:durableId="749424918">
    <w:abstractNumId w:val="73"/>
  </w:num>
  <w:num w:numId="50" w16cid:durableId="351305233">
    <w:abstractNumId w:val="29"/>
  </w:num>
  <w:num w:numId="51" w16cid:durableId="2141918983">
    <w:abstractNumId w:val="22"/>
  </w:num>
  <w:num w:numId="52" w16cid:durableId="2018117002">
    <w:abstractNumId w:val="26"/>
  </w:num>
  <w:num w:numId="53" w16cid:durableId="291324115">
    <w:abstractNumId w:val="52"/>
  </w:num>
  <w:num w:numId="54" w16cid:durableId="1799448085">
    <w:abstractNumId w:val="66"/>
  </w:num>
  <w:num w:numId="55" w16cid:durableId="463668016">
    <w:abstractNumId w:val="61"/>
  </w:num>
  <w:num w:numId="56" w16cid:durableId="1997105538">
    <w:abstractNumId w:val="44"/>
  </w:num>
  <w:num w:numId="57" w16cid:durableId="965549377">
    <w:abstractNumId w:val="68"/>
  </w:num>
  <w:num w:numId="58" w16cid:durableId="38669279">
    <w:abstractNumId w:val="17"/>
  </w:num>
  <w:num w:numId="59" w16cid:durableId="1349714082">
    <w:abstractNumId w:val="55"/>
  </w:num>
  <w:num w:numId="60" w16cid:durableId="735905483">
    <w:abstractNumId w:val="53"/>
  </w:num>
  <w:num w:numId="61" w16cid:durableId="749082821">
    <w:abstractNumId w:val="37"/>
  </w:num>
  <w:num w:numId="62" w16cid:durableId="1025012730">
    <w:abstractNumId w:val="10"/>
  </w:num>
  <w:num w:numId="63" w16cid:durableId="1496607560">
    <w:abstractNumId w:val="40"/>
  </w:num>
  <w:num w:numId="64" w16cid:durableId="1776901223">
    <w:abstractNumId w:val="34"/>
  </w:num>
  <w:num w:numId="65" w16cid:durableId="284581932">
    <w:abstractNumId w:val="51"/>
  </w:num>
  <w:num w:numId="66" w16cid:durableId="367027988">
    <w:abstractNumId w:val="48"/>
  </w:num>
  <w:num w:numId="67" w16cid:durableId="1409307424">
    <w:abstractNumId w:val="18"/>
  </w:num>
  <w:num w:numId="68" w16cid:durableId="1999528796">
    <w:abstractNumId w:val="11"/>
  </w:num>
  <w:num w:numId="69" w16cid:durableId="1645889120">
    <w:abstractNumId w:val="28"/>
  </w:num>
  <w:num w:numId="70" w16cid:durableId="1767649369">
    <w:abstractNumId w:val="14"/>
  </w:num>
  <w:num w:numId="71" w16cid:durableId="818034850">
    <w:abstractNumId w:val="13"/>
  </w:num>
  <w:num w:numId="72" w16cid:durableId="1951816373">
    <w:abstractNumId w:val="24"/>
  </w:num>
  <w:num w:numId="73" w16cid:durableId="363871846">
    <w:abstractNumId w:val="15"/>
  </w:num>
  <w:num w:numId="74" w16cid:durableId="929194942">
    <w:abstractNumId w:val="4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5D38"/>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4D66"/>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784"/>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CA7"/>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0A2F"/>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421F"/>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AA1"/>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31D"/>
    <w:rsid w:val="00386BE1"/>
    <w:rsid w:val="003875D3"/>
    <w:rsid w:val="0039039F"/>
    <w:rsid w:val="003903EE"/>
    <w:rsid w:val="00390A77"/>
    <w:rsid w:val="003912C4"/>
    <w:rsid w:val="003928A8"/>
    <w:rsid w:val="00393095"/>
    <w:rsid w:val="00393A12"/>
    <w:rsid w:val="00394302"/>
    <w:rsid w:val="0039440A"/>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4B9"/>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4B46"/>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50C"/>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84"/>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110"/>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55A0"/>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39A"/>
    <w:rsid w:val="009A0AF3"/>
    <w:rsid w:val="009A0EA3"/>
    <w:rsid w:val="009A1C5A"/>
    <w:rsid w:val="009A2466"/>
    <w:rsid w:val="009A25B6"/>
    <w:rsid w:val="009A2BDC"/>
    <w:rsid w:val="009A2F78"/>
    <w:rsid w:val="009A3FFF"/>
    <w:rsid w:val="009A4D6D"/>
    <w:rsid w:val="009A556B"/>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54C"/>
    <w:rsid w:val="009B7559"/>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277"/>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5D31"/>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BD5"/>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7D7"/>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DC2"/>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125"/>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A9B"/>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0BC7"/>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1269</TotalTime>
  <Pages>4</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Apple2</cp:lastModifiedBy>
  <cp:revision>24</cp:revision>
  <dcterms:created xsi:type="dcterms:W3CDTF">2024-03-25T09:33:00Z</dcterms:created>
  <dcterms:modified xsi:type="dcterms:W3CDTF">2024-05-09T10:12:00Z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